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5920"/>
        <w:gridCol w:w="4253"/>
      </w:tblGrid>
      <w:tr w:rsidR="00052FBD" w:rsidRPr="003608D7" w14:paraId="26B12D4A" w14:textId="77777777" w:rsidTr="008C516E">
        <w:tc>
          <w:tcPr>
            <w:tcW w:w="5920" w:type="dxa"/>
          </w:tcPr>
          <w:p w14:paraId="6FA6EE84" w14:textId="77777777" w:rsidR="00052FBD" w:rsidRPr="00E25D53" w:rsidRDefault="00052FBD" w:rsidP="00A62E13">
            <w:pPr>
              <w:pStyle w:val="af0"/>
            </w:pPr>
          </w:p>
        </w:tc>
        <w:tc>
          <w:tcPr>
            <w:tcW w:w="4253" w:type="dxa"/>
          </w:tcPr>
          <w:p w14:paraId="72193C0E" w14:textId="77777777" w:rsidR="0041545E" w:rsidRPr="005637E3" w:rsidRDefault="0041545E" w:rsidP="0041545E">
            <w:pPr>
              <w:ind w:firstLine="0"/>
              <w:rPr>
                <w:rFonts w:ascii="Times New Roman" w:hAnsi="Times New Roman" w:cs="Times New Roman"/>
                <w:sz w:val="18"/>
                <w:szCs w:val="18"/>
              </w:rPr>
            </w:pPr>
            <w:r>
              <w:rPr>
                <w:rFonts w:ascii="Times New Roman" w:hAnsi="Times New Roman" w:cs="Times New Roman"/>
                <w:sz w:val="18"/>
                <w:szCs w:val="18"/>
              </w:rPr>
              <w:t>Приложение №3</w:t>
            </w:r>
          </w:p>
          <w:p w14:paraId="4D21D9E6" w14:textId="33779C60" w:rsidR="00052FBD" w:rsidRPr="00E25D53" w:rsidRDefault="0041545E" w:rsidP="00031D59">
            <w:pPr>
              <w:ind w:firstLine="0"/>
              <w:rPr>
                <w:rFonts w:ascii="Times New Roman" w:hAnsi="Times New Roman" w:cs="Times New Roman"/>
                <w:sz w:val="18"/>
                <w:szCs w:val="18"/>
              </w:rPr>
            </w:pPr>
            <w:r w:rsidRPr="005637E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E30D46">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E30D46">
              <w:rPr>
                <w:rFonts w:ascii="Times New Roman" w:hAnsi="Times New Roman" w:cs="Times New Roman"/>
                <w:sz w:val="18"/>
                <w:szCs w:val="18"/>
              </w:rPr>
              <w:t xml:space="preserve"> </w:t>
            </w:r>
            <w:r w:rsidR="00D25879">
              <w:rPr>
                <w:rFonts w:ascii="Times New Roman" w:hAnsi="Times New Roman" w:cs="Times New Roman"/>
                <w:sz w:val="18"/>
                <w:szCs w:val="18"/>
              </w:rPr>
              <w:t>14</w:t>
            </w:r>
            <w:r w:rsidR="00A62E13">
              <w:rPr>
                <w:rFonts w:ascii="Times New Roman" w:hAnsi="Times New Roman" w:cs="Times New Roman"/>
                <w:sz w:val="18"/>
                <w:szCs w:val="18"/>
              </w:rPr>
              <w:t>.0</w:t>
            </w:r>
            <w:r w:rsidR="00D25879">
              <w:rPr>
                <w:rFonts w:ascii="Times New Roman" w:hAnsi="Times New Roman" w:cs="Times New Roman"/>
                <w:sz w:val="18"/>
                <w:szCs w:val="18"/>
              </w:rPr>
              <w:t>6</w:t>
            </w:r>
            <w:r w:rsidR="00A62E13">
              <w:rPr>
                <w:rFonts w:ascii="Times New Roman" w:hAnsi="Times New Roman" w:cs="Times New Roman"/>
                <w:sz w:val="18"/>
                <w:szCs w:val="18"/>
              </w:rPr>
              <w:t>.2022</w:t>
            </w:r>
            <w:r w:rsidRPr="00336F1D">
              <w:rPr>
                <w:rFonts w:ascii="Times New Roman" w:hAnsi="Times New Roman" w:cs="Times New Roman"/>
                <w:sz w:val="18"/>
                <w:szCs w:val="18"/>
              </w:rPr>
              <w:t xml:space="preserve"> </w:t>
            </w:r>
            <w:r w:rsidRPr="00B06E39">
              <w:rPr>
                <w:rFonts w:ascii="Times New Roman" w:hAnsi="Times New Roman" w:cs="Times New Roman"/>
                <w:sz w:val="18"/>
                <w:szCs w:val="18"/>
              </w:rPr>
              <w:t>№</w:t>
            </w:r>
            <w:r w:rsidR="00D25879">
              <w:rPr>
                <w:rFonts w:ascii="Times New Roman" w:hAnsi="Times New Roman" w:cs="Times New Roman"/>
                <w:sz w:val="18"/>
                <w:szCs w:val="18"/>
              </w:rPr>
              <w:t>51</w:t>
            </w:r>
            <w:r w:rsidRPr="00B06E39">
              <w:rPr>
                <w:rFonts w:ascii="Times New Roman" w:hAnsi="Times New Roman" w:cs="Times New Roman"/>
                <w:sz w:val="18"/>
                <w:szCs w:val="18"/>
              </w:rPr>
              <w:t>-Р</w:t>
            </w:r>
          </w:p>
        </w:tc>
      </w:tr>
    </w:tbl>
    <w:p w14:paraId="76233676" w14:textId="77777777" w:rsidR="00052FBD" w:rsidRPr="008766B3" w:rsidRDefault="00052FBD" w:rsidP="00052FBD">
      <w:pPr>
        <w:keepNext/>
        <w:keepLines/>
        <w:suppressLineNumbers/>
        <w:ind w:firstLine="0"/>
        <w:rPr>
          <w:rFonts w:ascii="Times New Roman" w:hAnsi="Times New Roman" w:cs="Times New Roman"/>
          <w:b/>
          <w:sz w:val="22"/>
          <w:szCs w:val="22"/>
        </w:rPr>
      </w:pPr>
    </w:p>
    <w:p w14:paraId="3FED511E" w14:textId="77777777"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14:paraId="0E4DB64E" w14:textId="77777777" w:rsidR="00052FBD" w:rsidRPr="00B73506" w:rsidRDefault="00052FBD" w:rsidP="00052FBD">
      <w:pPr>
        <w:pStyle w:val="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ac"/>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14:paraId="56578FF9" w14:textId="77777777" w:rsidR="00052FBD" w:rsidRPr="00B73506" w:rsidRDefault="00052FBD" w:rsidP="00052FBD">
      <w:pPr>
        <w:keepNext/>
        <w:keepLines/>
        <w:suppressLineNumbers/>
        <w:ind w:firstLine="0"/>
        <w:rPr>
          <w:rFonts w:ascii="Times New Roman" w:hAnsi="Times New Roman" w:cs="Times New Roman"/>
          <w:b/>
        </w:rPr>
      </w:pPr>
    </w:p>
    <w:p w14:paraId="783B21CA"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14:paraId="0F8C3686" w14:textId="77777777" w:rsidR="00052FBD" w:rsidRPr="00B73506" w:rsidRDefault="00052FBD" w:rsidP="00052FBD">
      <w:pPr>
        <w:rPr>
          <w:rFonts w:ascii="Times New Roman" w:hAnsi="Times New Roman" w:cs="Times New Roman"/>
        </w:rPr>
      </w:pPr>
    </w:p>
    <w:p w14:paraId="11147B23"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14:paraId="59C4B9FE" w14:textId="77777777" w:rsidR="00052FBD" w:rsidRPr="00B73506" w:rsidRDefault="00052FBD" w:rsidP="00052FBD">
      <w:pPr>
        <w:pStyle w:val="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8" w:tooltip="Законы в России" w:history="1">
        <w:r w:rsidRPr="00B73506">
          <w:rPr>
            <w:rStyle w:val="a7"/>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14:paraId="6B201BAA" w14:textId="77777777" w:rsidR="00052FBD" w:rsidRPr="00B73506" w:rsidRDefault="00052FBD" w:rsidP="00052FBD">
      <w:pPr>
        <w:rPr>
          <w:rFonts w:ascii="Times New Roman" w:hAnsi="Times New Roman" w:cs="Times New Roman"/>
        </w:rPr>
      </w:pPr>
    </w:p>
    <w:p w14:paraId="49D23328"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14:paraId="20015CAD"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14:paraId="6F4D15D6"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w:t>
      </w:r>
      <w:r w:rsidR="00E23F86" w:rsidRPr="00E23F86">
        <w:rPr>
          <w:rFonts w:ascii="Times New Roman" w:hAnsi="Times New Roman" w:cs="Times New Roman"/>
        </w:rPr>
        <w:t>документации</w:t>
      </w:r>
      <w:r w:rsidRPr="00E23F86">
        <w:rPr>
          <w:rFonts w:ascii="Times New Roman" w:hAnsi="Times New Roman" w:cs="Times New Roman"/>
        </w:rPr>
        <w:t>.</w:t>
      </w:r>
    </w:p>
    <w:p w14:paraId="7B4BAD66" w14:textId="77777777" w:rsidR="00052FBD" w:rsidRPr="00B73506" w:rsidRDefault="00052FBD" w:rsidP="00052FBD">
      <w:pPr>
        <w:rPr>
          <w:rFonts w:ascii="Times New Roman" w:hAnsi="Times New Roman" w:cs="Times New Roman"/>
        </w:rPr>
      </w:pPr>
    </w:p>
    <w:p w14:paraId="2148093C"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14:paraId="6396FAEB" w14:textId="77777777" w:rsidR="00052FBD" w:rsidRPr="00B73506" w:rsidRDefault="00052FBD" w:rsidP="00052FBD">
      <w:pPr>
        <w:pStyle w:val="a8"/>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14:paraId="3224E516"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УФК по Красноярскому краю (Администрация Светлогорского сельсовета Туруханского района Красноярского края л/с 04193012950)</w:t>
      </w:r>
    </w:p>
    <w:p w14:paraId="4C753D0E"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 xml:space="preserve">ОТДЕЛЕНИЕ КРАСНОЯРСК БАНКА РОССИИ//УФК по Красноярскому краю, </w:t>
      </w:r>
    </w:p>
    <w:p w14:paraId="48B4278A"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г. Красноярск БИК 010407105</w:t>
      </w:r>
    </w:p>
    <w:p w14:paraId="425DB0B9"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банк. счет 40102810245370000011</w:t>
      </w:r>
    </w:p>
    <w:p w14:paraId="1F519003" w14:textId="77777777" w:rsidR="00463802" w:rsidRPr="00463802" w:rsidRDefault="00463802" w:rsidP="00463802">
      <w:pPr>
        <w:tabs>
          <w:tab w:val="left" w:pos="0"/>
        </w:tabs>
        <w:ind w:right="-90"/>
        <w:rPr>
          <w:rFonts w:ascii="Times New Roman" w:hAnsi="Times New Roman" w:cs="Times New Roman"/>
          <w:b/>
        </w:rPr>
      </w:pPr>
      <w:proofErr w:type="spellStart"/>
      <w:r w:rsidRPr="00463802">
        <w:rPr>
          <w:rFonts w:ascii="Times New Roman" w:hAnsi="Times New Roman" w:cs="Times New Roman"/>
          <w:b/>
        </w:rPr>
        <w:t>казн</w:t>
      </w:r>
      <w:proofErr w:type="spellEnd"/>
      <w:r w:rsidRPr="00463802">
        <w:rPr>
          <w:rFonts w:ascii="Times New Roman" w:hAnsi="Times New Roman" w:cs="Times New Roman"/>
          <w:b/>
        </w:rPr>
        <w:t xml:space="preserve">. счет 03100643000000011900 </w:t>
      </w:r>
    </w:p>
    <w:p w14:paraId="170E7EA9"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КБК 5561 11 05 075 10 0000 120</w:t>
      </w:r>
    </w:p>
    <w:p w14:paraId="221DDC62" w14:textId="77777777"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ОКТМО 04654439</w:t>
      </w:r>
    </w:p>
    <w:p w14:paraId="6E9C5DE9" w14:textId="77777777"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14:paraId="7FCBAA54" w14:textId="77777777"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14:paraId="43524DEE" w14:textId="4E7E1BE4"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Pr>
          <w:rFonts w:ascii="Times New Roman" w:hAnsi="Times New Roman" w:cs="Times New Roman"/>
        </w:rPr>
        <w:t xml:space="preserve"> Арендатор считается </w:t>
      </w:r>
      <w:proofErr w:type="gramStart"/>
      <w:r>
        <w:rPr>
          <w:rFonts w:ascii="Times New Roman" w:hAnsi="Times New Roman" w:cs="Times New Roman"/>
        </w:rPr>
        <w:t>надлежащим</w:t>
      </w:r>
      <w:r w:rsidR="00A62E13">
        <w:rPr>
          <w:rFonts w:ascii="Times New Roman" w:hAnsi="Times New Roman" w:cs="Times New Roman"/>
        </w:rPr>
        <w:t xml:space="preserve"> </w:t>
      </w:r>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14:paraId="47846F37" w14:textId="77777777"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E30D46">
        <w:rPr>
          <w:rFonts w:ascii="Times New Roman" w:hAnsi="Times New Roman" w:cs="Times New Roman"/>
        </w:rPr>
        <w:t>2</w:t>
      </w:r>
      <w:r w:rsidRPr="005B4913">
        <w:rPr>
          <w:rFonts w:ascii="Times New Roman" w:hAnsi="Times New Roman" w:cs="Times New Roman"/>
        </w:rPr>
        <w:t xml:space="preserve">. Положения об изменении размера арендной платы, изложенные в п. </w:t>
      </w:r>
      <w:r w:rsidR="00E30D46">
        <w:rPr>
          <w:rFonts w:ascii="Times New Roman" w:hAnsi="Times New Roman" w:cs="Times New Roman"/>
        </w:rPr>
        <w:t>4</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w:t>
      </w:r>
      <w:r w:rsidRPr="005B4913">
        <w:rPr>
          <w:rFonts w:ascii="Times New Roman" w:hAnsi="Times New Roman" w:cs="Times New Roman"/>
        </w:rPr>
        <w:lastRenderedPageBreak/>
        <w:t xml:space="preserve">дополнительных соглашений об изменении размера арендной платы. Изменение размера арендной платы в соответствии с порядком, определенным в п. </w:t>
      </w:r>
      <w:r w:rsidR="00E30D46">
        <w:rPr>
          <w:rFonts w:ascii="Times New Roman" w:hAnsi="Times New Roman" w:cs="Times New Roman"/>
        </w:rPr>
        <w:t>4</w:t>
      </w:r>
      <w:r w:rsidRPr="005B4913">
        <w:rPr>
          <w:rFonts w:ascii="Times New Roman" w:hAnsi="Times New Roman" w:cs="Times New Roman"/>
        </w:rPr>
        <w:t xml:space="preserve"> договора, не является изменением условий договора.  </w:t>
      </w:r>
    </w:p>
    <w:p w14:paraId="3EAB5CF5" w14:textId="77777777" w:rsidR="000F5850" w:rsidRPr="00B73506" w:rsidRDefault="000F5850" w:rsidP="00052FBD">
      <w:pPr>
        <w:ind w:firstLine="0"/>
        <w:rPr>
          <w:rFonts w:ascii="Times New Roman" w:hAnsi="Times New Roman" w:cs="Times New Roman"/>
        </w:rPr>
      </w:pPr>
    </w:p>
    <w:p w14:paraId="4F1A03E3"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14:paraId="3413EFFC" w14:textId="77777777" w:rsidR="00052FBD" w:rsidRPr="00B73506" w:rsidRDefault="00052FBD" w:rsidP="00052FBD">
      <w:pPr>
        <w:tabs>
          <w:tab w:val="left" w:pos="360"/>
          <w:tab w:val="left" w:pos="1788"/>
        </w:tabs>
        <w:ind w:right="57"/>
        <w:rPr>
          <w:rFonts w:ascii="Times New Roman" w:hAnsi="Times New Roman" w:cs="Times New Roman"/>
        </w:rPr>
      </w:pPr>
      <w:r w:rsidRPr="00E30D4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E30D46">
        <w:rPr>
          <w:rFonts w:ascii="Times New Roman" w:hAnsi="Times New Roman" w:cs="Times New Roman"/>
          <w:shd w:val="clear" w:color="auto" w:fill="FFFFFF"/>
        </w:rPr>
        <w:t xml:space="preserve"> </w:t>
      </w:r>
      <w:r w:rsidRPr="00E30D4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E30D46">
        <w:rPr>
          <w:rFonts w:ascii="Times New Roman" w:hAnsi="Times New Roman" w:cs="Times New Roman"/>
          <w:shd w:val="clear" w:color="auto" w:fill="FFFFFF"/>
        </w:rPr>
        <w:t>,</w:t>
      </w:r>
      <w:r w:rsidRPr="00E30D4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E30D46">
        <w:rPr>
          <w:rFonts w:ascii="Times New Roman" w:hAnsi="Times New Roman" w:cs="Times New Roman"/>
        </w:rPr>
        <w:t>Цена договора</w:t>
      </w:r>
      <w:r w:rsidR="00E30D46">
        <w:rPr>
          <w:rFonts w:ascii="Times New Roman" w:hAnsi="Times New Roman" w:cs="Times New Roman"/>
        </w:rPr>
        <w:t xml:space="preserve"> </w:t>
      </w:r>
      <w:r w:rsidRPr="00E30D46">
        <w:rPr>
          <w:rFonts w:ascii="Times New Roman" w:hAnsi="Times New Roman" w:cs="Times New Roman"/>
        </w:rPr>
        <w:t>может быть пересмотрена только в сторону увеличения, стороны не вправе пересмотреть цену договора в сторону уменьшения.</w:t>
      </w:r>
    </w:p>
    <w:p w14:paraId="7BEA6C30" w14:textId="77777777" w:rsidR="00052FBD" w:rsidRPr="00B73506" w:rsidRDefault="00052FBD" w:rsidP="00052FBD">
      <w:pPr>
        <w:rPr>
          <w:rFonts w:ascii="Times New Roman" w:hAnsi="Times New Roman" w:cs="Times New Roman"/>
        </w:rPr>
      </w:pPr>
    </w:p>
    <w:p w14:paraId="6B455EE0"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14:paraId="5F55B7E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9" w:anchor="/document/10164072/entry/438" w:history="1">
        <w:r w:rsidRPr="00B73506">
          <w:rPr>
            <w:rStyle w:val="a7"/>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14:paraId="767BF9FE"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14:paraId="0D327B84" w14:textId="77777777"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14:paraId="64B91C57" w14:textId="77777777"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C8127F3" w14:textId="77777777"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10" w:tgtFrame="_blank" w:history="1">
        <w:r w:rsidRPr="00B73506">
          <w:rPr>
            <w:rStyle w:val="a7"/>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14:paraId="71E64FCB" w14:textId="77777777"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2B9019A1" w14:textId="77777777"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14:paraId="52340B21" w14:textId="77777777" w:rsidR="00052FBD" w:rsidRPr="00B73506" w:rsidRDefault="00052FBD" w:rsidP="00052FBD">
      <w:pPr>
        <w:pStyle w:val="s1"/>
        <w:spacing w:before="0" w:beforeAutospacing="0" w:after="0" w:afterAutospacing="0"/>
        <w:ind w:firstLine="720"/>
        <w:jc w:val="both"/>
      </w:pPr>
      <w:r w:rsidRPr="00B73506">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1" w:anchor="/multilink/12173365/paragraph/258/number/0" w:history="1">
        <w:r w:rsidRPr="00B73506">
          <w:rPr>
            <w:rStyle w:val="a7"/>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319BE26E" w14:textId="77777777" w:rsidR="00052FBD" w:rsidRPr="00B73506" w:rsidRDefault="00052FBD" w:rsidP="00052FBD">
      <w:pPr>
        <w:pStyle w:val="s1"/>
        <w:spacing w:before="0" w:beforeAutospacing="0" w:after="0" w:afterAutospacing="0"/>
        <w:ind w:firstLine="720"/>
        <w:jc w:val="both"/>
      </w:pPr>
      <w:r w:rsidRPr="00B73506">
        <w:lastRenderedPageBreak/>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anchor="/document/12125267/entry/3012" w:history="1">
        <w:r w:rsidRPr="00B73506">
          <w:rPr>
            <w:rStyle w:val="a7"/>
            <w:color w:val="auto"/>
            <w:u w:val="none"/>
          </w:rPr>
          <w:t>Кодексом</w:t>
        </w:r>
      </w:hyperlink>
      <w:r w:rsidRPr="00B73506">
        <w:t xml:space="preserve"> Российской Федерации об административных правонарушениях;</w:t>
      </w:r>
    </w:p>
    <w:p w14:paraId="444A6FF3"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14:paraId="76B59CE2"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14:paraId="3050819D"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w:t>
      </w:r>
      <w:r w:rsidRPr="00E23F86">
        <w:rPr>
          <w:rFonts w:ascii="Times New Roman" w:hAnsi="Times New Roman" w:cs="Times New Roman"/>
        </w:rPr>
        <w:t>приемная.</w:t>
      </w:r>
      <w:r w:rsidR="007C4992">
        <w:rPr>
          <w:rFonts w:ascii="Times New Roman" w:hAnsi="Times New Roman" w:cs="Times New Roman"/>
        </w:rPr>
        <w:t xml:space="preserve"> </w:t>
      </w:r>
      <w:r w:rsidRPr="00B73506">
        <w:rPr>
          <w:rFonts w:ascii="Times New Roman" w:hAnsi="Times New Roman" w:cs="Times New Roman"/>
          <w:bCs/>
        </w:rPr>
        <w:t xml:space="preserve">Режим работы: понедельник – четверг с 9.00 до 13.00 и с 14.00 до 18.00, пятница с 9.00 до 13.00, суббота, воскресенье – выходные дни. Справочные телефоны: </w:t>
      </w:r>
      <w:r w:rsidR="00E30D46">
        <w:rPr>
          <w:rFonts w:ascii="Times New Roman" w:hAnsi="Times New Roman" w:cs="Times New Roman"/>
          <w:bCs/>
        </w:rPr>
        <w:t>8</w:t>
      </w:r>
      <w:r w:rsidRPr="00E23F86">
        <w:rPr>
          <w:rFonts w:ascii="Times New Roman" w:hAnsi="Times New Roman" w:cs="Times New Roman"/>
          <w:bCs/>
        </w:rPr>
        <w:t>(391</w:t>
      </w:r>
      <w:r w:rsidR="00506A7C" w:rsidRPr="00E23F86">
        <w:rPr>
          <w:rFonts w:ascii="Times New Roman" w:hAnsi="Times New Roman" w:cs="Times New Roman"/>
          <w:bCs/>
        </w:rPr>
        <w:t>72</w:t>
      </w:r>
      <w:r w:rsidRPr="00E23F86">
        <w:rPr>
          <w:rFonts w:ascii="Times New Roman" w:hAnsi="Times New Roman" w:cs="Times New Roman"/>
          <w:bCs/>
        </w:rPr>
        <w:t xml:space="preserve">) </w:t>
      </w:r>
      <w:r w:rsidR="00055C30" w:rsidRPr="00E23F86">
        <w:rPr>
          <w:rFonts w:ascii="Times New Roman" w:hAnsi="Times New Roman" w:cs="Times New Roman"/>
          <w:bCs/>
        </w:rPr>
        <w:t>2-87-68</w:t>
      </w:r>
      <w:r w:rsidR="00E23F86">
        <w:rPr>
          <w:rFonts w:ascii="Times New Roman" w:hAnsi="Times New Roman" w:cs="Times New Roman"/>
          <w:bCs/>
        </w:rPr>
        <w:t>, 2-87-73.</w:t>
      </w:r>
    </w:p>
    <w:p w14:paraId="1B893316" w14:textId="4F6F2804" w:rsidR="00052FBD" w:rsidRPr="00BD54D1"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w:t>
      </w:r>
      <w:r w:rsidRPr="00BD54D1">
        <w:rPr>
          <w:rFonts w:ascii="Times New Roman" w:hAnsi="Times New Roman" w:cs="Times New Roman"/>
          <w:b/>
        </w:rPr>
        <w:t xml:space="preserve">заявок: </w:t>
      </w:r>
      <w:r w:rsidRPr="00E23F86">
        <w:rPr>
          <w:rFonts w:ascii="Times New Roman" w:hAnsi="Times New Roman" w:cs="Times New Roman"/>
        </w:rPr>
        <w:t>«</w:t>
      </w:r>
      <w:r w:rsidR="00822548">
        <w:rPr>
          <w:rFonts w:ascii="Times New Roman" w:hAnsi="Times New Roman" w:cs="Times New Roman"/>
        </w:rPr>
        <w:t>22</w:t>
      </w:r>
      <w:r w:rsidRPr="00E23F86">
        <w:rPr>
          <w:rFonts w:ascii="Times New Roman" w:hAnsi="Times New Roman" w:cs="Times New Roman"/>
        </w:rPr>
        <w:t>»</w:t>
      </w:r>
      <w:r w:rsidR="00ED6E28">
        <w:rPr>
          <w:rFonts w:ascii="Times New Roman" w:hAnsi="Times New Roman" w:cs="Times New Roman"/>
        </w:rPr>
        <w:t xml:space="preserve"> </w:t>
      </w:r>
      <w:r w:rsidR="00D25879">
        <w:rPr>
          <w:rFonts w:ascii="Times New Roman" w:hAnsi="Times New Roman" w:cs="Times New Roman"/>
        </w:rPr>
        <w:t>июня</w:t>
      </w:r>
      <w:r w:rsidR="00D6799F" w:rsidRPr="00BD54D1">
        <w:rPr>
          <w:rFonts w:ascii="Times New Roman" w:hAnsi="Times New Roman" w:cs="Times New Roman"/>
        </w:rPr>
        <w:t xml:space="preserve"> 202</w:t>
      </w:r>
      <w:r w:rsidR="00463802">
        <w:rPr>
          <w:rFonts w:ascii="Times New Roman" w:hAnsi="Times New Roman" w:cs="Times New Roman"/>
        </w:rPr>
        <w:t>2</w:t>
      </w:r>
      <w:r w:rsidR="00ED6E28">
        <w:rPr>
          <w:rFonts w:ascii="Times New Roman" w:hAnsi="Times New Roman" w:cs="Times New Roman"/>
        </w:rPr>
        <w:t xml:space="preserve"> </w:t>
      </w:r>
      <w:r w:rsidRPr="00BD54D1">
        <w:rPr>
          <w:rFonts w:ascii="Times New Roman" w:hAnsi="Times New Roman" w:cs="Times New Roman"/>
        </w:rPr>
        <w:t>года.</w:t>
      </w:r>
    </w:p>
    <w:p w14:paraId="79799EAB" w14:textId="3A7C1009" w:rsidR="00052FBD" w:rsidRPr="00B73506" w:rsidRDefault="00052FBD" w:rsidP="00052FBD">
      <w:pPr>
        <w:rPr>
          <w:rFonts w:ascii="Times New Roman" w:hAnsi="Times New Roman" w:cs="Times New Roman"/>
        </w:rPr>
      </w:pPr>
      <w:r w:rsidRPr="00BD54D1">
        <w:rPr>
          <w:rFonts w:ascii="Times New Roman" w:hAnsi="Times New Roman" w:cs="Times New Roman"/>
          <w:b/>
        </w:rPr>
        <w:t>Дата и время окончания подачи заявок:</w:t>
      </w:r>
      <w:r w:rsidR="00ED6E28">
        <w:rPr>
          <w:rFonts w:ascii="Times New Roman" w:hAnsi="Times New Roman" w:cs="Times New Roman"/>
          <w:b/>
        </w:rPr>
        <w:t xml:space="preserve"> </w:t>
      </w:r>
      <w:r w:rsidRPr="00BD54D1">
        <w:rPr>
          <w:rFonts w:ascii="Times New Roman" w:hAnsi="Times New Roman" w:cs="Times New Roman"/>
        </w:rPr>
        <w:t>«</w:t>
      </w:r>
      <w:r w:rsidR="00822548">
        <w:rPr>
          <w:rFonts w:ascii="Times New Roman" w:hAnsi="Times New Roman" w:cs="Times New Roman"/>
        </w:rPr>
        <w:t>12</w:t>
      </w:r>
      <w:r w:rsidRPr="00BD54D1">
        <w:rPr>
          <w:rFonts w:ascii="Times New Roman" w:hAnsi="Times New Roman" w:cs="Times New Roman"/>
        </w:rPr>
        <w:t xml:space="preserve">» </w:t>
      </w:r>
      <w:r w:rsidR="00EE50B1">
        <w:rPr>
          <w:rFonts w:ascii="Times New Roman" w:hAnsi="Times New Roman" w:cs="Times New Roman"/>
        </w:rPr>
        <w:t>ию</w:t>
      </w:r>
      <w:r w:rsidR="00D25879">
        <w:rPr>
          <w:rFonts w:ascii="Times New Roman" w:hAnsi="Times New Roman" w:cs="Times New Roman"/>
        </w:rPr>
        <w:t>л</w:t>
      </w:r>
      <w:r w:rsidR="00EE50B1">
        <w:rPr>
          <w:rFonts w:ascii="Times New Roman" w:hAnsi="Times New Roman" w:cs="Times New Roman"/>
        </w:rPr>
        <w:t>я</w:t>
      </w:r>
      <w:r w:rsidRPr="00BD54D1">
        <w:rPr>
          <w:rFonts w:ascii="Times New Roman" w:hAnsi="Times New Roman" w:cs="Times New Roman"/>
        </w:rPr>
        <w:t xml:space="preserve"> 20</w:t>
      </w:r>
      <w:r w:rsidR="0068642D" w:rsidRPr="00BD54D1">
        <w:rPr>
          <w:rFonts w:ascii="Times New Roman" w:hAnsi="Times New Roman" w:cs="Times New Roman"/>
        </w:rPr>
        <w:t>2</w:t>
      </w:r>
      <w:r w:rsidR="00463802">
        <w:rPr>
          <w:rFonts w:ascii="Times New Roman" w:hAnsi="Times New Roman" w:cs="Times New Roman"/>
        </w:rPr>
        <w:t>2</w:t>
      </w:r>
      <w:r w:rsidRPr="00BD54D1">
        <w:rPr>
          <w:rFonts w:ascii="Times New Roman" w:hAnsi="Times New Roman" w:cs="Times New Roman"/>
        </w:rPr>
        <w:t xml:space="preserve"> года до 1</w:t>
      </w:r>
      <w:r w:rsidR="00055C30" w:rsidRPr="00BD54D1">
        <w:rPr>
          <w:rFonts w:ascii="Times New Roman" w:hAnsi="Times New Roman" w:cs="Times New Roman"/>
        </w:rPr>
        <w:t>7</w:t>
      </w:r>
      <w:r w:rsidRPr="00B73506">
        <w:rPr>
          <w:rFonts w:ascii="Times New Roman" w:hAnsi="Times New Roman" w:cs="Times New Roman"/>
        </w:rPr>
        <w:t xml:space="preserve"> часов </w:t>
      </w:r>
      <w:r w:rsidR="00055C30">
        <w:rPr>
          <w:rFonts w:ascii="Times New Roman" w:hAnsi="Times New Roman" w:cs="Times New Roman"/>
        </w:rPr>
        <w:t>3</w:t>
      </w:r>
      <w:r w:rsidRPr="00B73506">
        <w:rPr>
          <w:rFonts w:ascii="Times New Roman" w:hAnsi="Times New Roman" w:cs="Times New Roman"/>
        </w:rPr>
        <w:t>0 минут.</w:t>
      </w:r>
    </w:p>
    <w:p w14:paraId="49C8F17E" w14:textId="77777777" w:rsidR="00052FBD" w:rsidRPr="00B73506" w:rsidRDefault="00052FBD" w:rsidP="00052FBD">
      <w:pPr>
        <w:rPr>
          <w:rFonts w:ascii="Times New Roman" w:hAnsi="Times New Roman" w:cs="Times New Roman"/>
          <w:b/>
        </w:rPr>
      </w:pPr>
    </w:p>
    <w:p w14:paraId="3CE553DA"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14:paraId="44CEAD4F"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47DB84BE" w14:textId="77777777"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14:paraId="4B804D15" w14:textId="77777777" w:rsidR="00052FBD" w:rsidRPr="00B73506" w:rsidRDefault="00052FBD" w:rsidP="00281ECB">
      <w:pPr>
        <w:ind w:firstLine="0"/>
        <w:rPr>
          <w:rFonts w:ascii="Times New Roman" w:hAnsi="Times New Roman" w:cs="Times New Roman"/>
          <w:b/>
        </w:rPr>
      </w:pPr>
    </w:p>
    <w:p w14:paraId="1419F33A"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14:paraId="4294AE52" w14:textId="77777777"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14:paraId="5CF046BF" w14:textId="77777777" w:rsidR="00052FBD" w:rsidRPr="00B73506" w:rsidRDefault="00052FBD" w:rsidP="00052FBD">
      <w:pPr>
        <w:rPr>
          <w:rFonts w:ascii="Times New Roman" w:hAnsi="Times New Roman" w:cs="Times New Roman"/>
        </w:rPr>
      </w:pPr>
    </w:p>
    <w:p w14:paraId="08D6E7C1"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14:paraId="37858CD6" w14:textId="77777777"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14:paraId="1978D0A6" w14:textId="77777777"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3" w:tgtFrame="_blank" w:history="1">
        <w:r w:rsidRPr="00B73506">
          <w:rPr>
            <w:rStyle w:val="a7"/>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14:paraId="4AE94127" w14:textId="3C09AB15" w:rsidR="00371B10" w:rsidRPr="00BD54D1" w:rsidRDefault="00052FBD" w:rsidP="00052FBD">
      <w:pPr>
        <w:pStyle w:val="s1"/>
        <w:spacing w:before="0" w:beforeAutospacing="0" w:after="0" w:afterAutospacing="0"/>
        <w:ind w:firstLine="720"/>
        <w:jc w:val="both"/>
      </w:pPr>
      <w:r w:rsidRPr="00B73506">
        <w:rPr>
          <w:b/>
        </w:rPr>
        <w:t xml:space="preserve">Дата начала предоставления </w:t>
      </w:r>
      <w:r w:rsidRPr="00BD54D1">
        <w:rPr>
          <w:b/>
        </w:rPr>
        <w:t xml:space="preserve">участникам аукциона разъяснений: </w:t>
      </w:r>
      <w:r w:rsidR="0041545E" w:rsidRPr="00BD54D1">
        <w:t>«</w:t>
      </w:r>
      <w:r w:rsidR="00822548">
        <w:t>22</w:t>
      </w:r>
      <w:r w:rsidR="0041545E" w:rsidRPr="00E23F86">
        <w:t xml:space="preserve">» </w:t>
      </w:r>
      <w:r w:rsidR="00D25879">
        <w:t>июн</w:t>
      </w:r>
      <w:r w:rsidR="00A62E13">
        <w:t>я</w:t>
      </w:r>
      <w:r w:rsidR="0041545E" w:rsidRPr="00BD54D1">
        <w:t xml:space="preserve"> 202</w:t>
      </w:r>
      <w:r w:rsidR="00463802">
        <w:t>2</w:t>
      </w:r>
      <w:r w:rsidR="0041545E" w:rsidRPr="00BD54D1">
        <w:t xml:space="preserve"> года</w:t>
      </w:r>
      <w:r w:rsidR="00371B10" w:rsidRPr="00BD54D1">
        <w:t>.</w:t>
      </w:r>
    </w:p>
    <w:p w14:paraId="71754EA1" w14:textId="2D25A1AE" w:rsidR="00CD721B" w:rsidRPr="00B73506" w:rsidRDefault="00052FBD" w:rsidP="00052FBD">
      <w:pPr>
        <w:pStyle w:val="s1"/>
        <w:spacing w:before="0" w:beforeAutospacing="0" w:after="0" w:afterAutospacing="0"/>
        <w:ind w:firstLine="720"/>
        <w:jc w:val="both"/>
      </w:pPr>
      <w:r w:rsidRPr="00BD54D1">
        <w:rPr>
          <w:b/>
        </w:rPr>
        <w:t xml:space="preserve">Дата окончания предоставления участникам аукциона разъяснений: </w:t>
      </w:r>
      <w:r w:rsidR="0041545E" w:rsidRPr="00BD54D1">
        <w:t>«</w:t>
      </w:r>
      <w:r w:rsidR="00B752B1">
        <w:t>0</w:t>
      </w:r>
      <w:r w:rsidR="00822548">
        <w:t>8</w:t>
      </w:r>
      <w:r w:rsidR="0041545E" w:rsidRPr="00BD54D1">
        <w:t xml:space="preserve">» </w:t>
      </w:r>
      <w:r w:rsidR="00B752B1">
        <w:t>ию</w:t>
      </w:r>
      <w:r w:rsidR="00D25879">
        <w:t>л</w:t>
      </w:r>
      <w:r w:rsidR="00B752B1">
        <w:t>я</w:t>
      </w:r>
      <w:r w:rsidR="00463802">
        <w:t xml:space="preserve"> 2022</w:t>
      </w:r>
      <w:r w:rsidR="0041545E" w:rsidRPr="00BD54D1">
        <w:t xml:space="preserve"> года</w:t>
      </w:r>
      <w:r w:rsidR="00336F1D" w:rsidRPr="00BD54D1">
        <w:t>.</w:t>
      </w:r>
    </w:p>
    <w:p w14:paraId="3C56720C" w14:textId="77777777" w:rsidR="00052FBD" w:rsidRPr="00B73506" w:rsidRDefault="00052FBD" w:rsidP="00052FBD">
      <w:pPr>
        <w:pStyle w:val="s1"/>
        <w:spacing w:before="0" w:beforeAutospacing="0" w:after="0" w:afterAutospacing="0"/>
        <w:ind w:firstLine="720"/>
        <w:jc w:val="both"/>
      </w:pPr>
    </w:p>
    <w:p w14:paraId="5B61FE10" w14:textId="77777777" w:rsidR="00052FBD" w:rsidRPr="00B73506" w:rsidRDefault="00052FBD" w:rsidP="00052FBD">
      <w:pPr>
        <w:pStyle w:val="s1"/>
        <w:spacing w:before="0" w:beforeAutospacing="0" w:after="0" w:afterAutospacing="0"/>
        <w:ind w:firstLine="720"/>
        <w:jc w:val="both"/>
        <w:rPr>
          <w:b/>
        </w:rPr>
      </w:pPr>
      <w:r w:rsidRPr="00B73506">
        <w:rPr>
          <w:b/>
        </w:rPr>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14:paraId="595CA57F" w14:textId="53804F47" w:rsidR="00052FBD" w:rsidRDefault="005B4913" w:rsidP="00781E4C">
      <w:pPr>
        <w:rPr>
          <w:rFonts w:ascii="Times New Roman" w:hAnsi="Times New Roman" w:cs="Times New Roman"/>
        </w:rPr>
      </w:pPr>
      <w:r>
        <w:rPr>
          <w:rFonts w:ascii="Times New Roman" w:hAnsi="Times New Roman" w:cs="Times New Roman"/>
        </w:rPr>
        <w:t>«</w:t>
      </w:r>
      <w:r w:rsidR="00052FBD" w:rsidRPr="00B73506">
        <w:rPr>
          <w:rFonts w:ascii="Times New Roman" w:hAnsi="Times New Roman" w:cs="Times New Roman"/>
        </w:rPr>
        <w:t>Шаг аукциона</w:t>
      </w:r>
      <w:r>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w:t>
      </w:r>
      <w:r w:rsidR="00781E4C" w:rsidRPr="00BD54D1">
        <w:rPr>
          <w:rFonts w:ascii="Times New Roman" w:hAnsi="Times New Roman" w:cs="Times New Roman"/>
        </w:rPr>
        <w:t xml:space="preserve">составляет </w:t>
      </w:r>
      <w:r w:rsidR="00D25879">
        <w:rPr>
          <w:rFonts w:ascii="Times New Roman" w:hAnsi="Times New Roman" w:cs="Times New Roman"/>
        </w:rPr>
        <w:t>107,20</w:t>
      </w:r>
      <w:r w:rsidR="00E30D46">
        <w:rPr>
          <w:rFonts w:ascii="Times New Roman" w:hAnsi="Times New Roman" w:cs="Times New Roman"/>
        </w:rPr>
        <w:t xml:space="preserve"> </w:t>
      </w:r>
      <w:r w:rsidR="00052FBD" w:rsidRPr="00BD54D1">
        <w:rPr>
          <w:rFonts w:ascii="Times New Roman" w:hAnsi="Times New Roman" w:cs="Times New Roman"/>
        </w:rPr>
        <w:t>руб.;</w:t>
      </w:r>
    </w:p>
    <w:p w14:paraId="5245D26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w:t>
      </w:r>
      <w:r w:rsidRPr="00B73506">
        <w:rPr>
          <w:rFonts w:ascii="Times New Roman" w:hAnsi="Times New Roman" w:cs="Times New Roman"/>
        </w:rPr>
        <w:lastRenderedPageBreak/>
        <w:t xml:space="preserve">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14:paraId="5BA49387" w14:textId="77777777" w:rsidR="00052FBD" w:rsidRPr="00B73506" w:rsidRDefault="00052FBD" w:rsidP="00052FBD">
      <w:pPr>
        <w:rPr>
          <w:rFonts w:ascii="Times New Roman" w:hAnsi="Times New Roman" w:cs="Times New Roman"/>
        </w:rPr>
      </w:pPr>
    </w:p>
    <w:p w14:paraId="53BC7609"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00E23F86">
        <w:rPr>
          <w:rFonts w:ascii="Times New Roman" w:hAnsi="Times New Roman" w:cs="Times New Roman"/>
        </w:rPr>
        <w:t xml:space="preserve"> администрации Светлогорского сельсовета.</w:t>
      </w:r>
    </w:p>
    <w:p w14:paraId="000928DD" w14:textId="77777777" w:rsidR="00052FBD" w:rsidRPr="00B73506" w:rsidRDefault="00052FBD" w:rsidP="00052FBD">
      <w:pPr>
        <w:rPr>
          <w:rFonts w:ascii="Times New Roman" w:hAnsi="Times New Roman" w:cs="Times New Roman"/>
        </w:rPr>
      </w:pPr>
    </w:p>
    <w:p w14:paraId="7A7167D8" w14:textId="0126E0DB"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w:t>
      </w:r>
      <w:r w:rsidRPr="00BD54D1">
        <w:rPr>
          <w:rFonts w:ascii="Times New Roman" w:hAnsi="Times New Roman" w:cs="Times New Roman"/>
          <w:b/>
        </w:rPr>
        <w:t xml:space="preserve">Дата и время начала рассмотрения заявок на участие в аукционе: </w:t>
      </w:r>
      <w:r w:rsidR="0041545E" w:rsidRPr="00BD54D1">
        <w:rPr>
          <w:rFonts w:ascii="Times New Roman" w:hAnsi="Times New Roman" w:cs="Times New Roman"/>
        </w:rPr>
        <w:t>«</w:t>
      </w:r>
      <w:r w:rsidR="00822548">
        <w:rPr>
          <w:rFonts w:ascii="Times New Roman" w:hAnsi="Times New Roman" w:cs="Times New Roman"/>
        </w:rPr>
        <w:t>13</w:t>
      </w:r>
      <w:r w:rsidR="0041545E" w:rsidRPr="00BD54D1">
        <w:rPr>
          <w:rFonts w:ascii="Times New Roman" w:hAnsi="Times New Roman" w:cs="Times New Roman"/>
        </w:rPr>
        <w:t xml:space="preserve">» </w:t>
      </w:r>
      <w:r w:rsidR="00A62E13">
        <w:rPr>
          <w:rFonts w:ascii="Times New Roman" w:hAnsi="Times New Roman" w:cs="Times New Roman"/>
        </w:rPr>
        <w:t>ию</w:t>
      </w:r>
      <w:r w:rsidR="00D25879">
        <w:rPr>
          <w:rFonts w:ascii="Times New Roman" w:hAnsi="Times New Roman" w:cs="Times New Roman"/>
        </w:rPr>
        <w:t>л</w:t>
      </w:r>
      <w:r w:rsidR="00A62E13">
        <w:rPr>
          <w:rFonts w:ascii="Times New Roman" w:hAnsi="Times New Roman" w:cs="Times New Roman"/>
        </w:rPr>
        <w:t xml:space="preserve">я </w:t>
      </w:r>
      <w:r w:rsidR="0041545E" w:rsidRPr="00BD54D1">
        <w:rPr>
          <w:rFonts w:ascii="Times New Roman" w:hAnsi="Times New Roman" w:cs="Times New Roman"/>
        </w:rPr>
        <w:t>202</w:t>
      </w:r>
      <w:r w:rsidR="00463802">
        <w:rPr>
          <w:rFonts w:ascii="Times New Roman" w:hAnsi="Times New Roman" w:cs="Times New Roman"/>
        </w:rPr>
        <w:t>2</w:t>
      </w:r>
      <w:r w:rsidR="0041545E" w:rsidRPr="00BD54D1">
        <w:rPr>
          <w:rFonts w:ascii="Times New Roman" w:hAnsi="Times New Roman" w:cs="Times New Roman"/>
        </w:rPr>
        <w:t xml:space="preserve"> года</w:t>
      </w:r>
      <w:r w:rsidRPr="00BD54D1">
        <w:rPr>
          <w:rFonts w:ascii="Times New Roman" w:hAnsi="Times New Roman" w:cs="Times New Roman"/>
        </w:rPr>
        <w:t xml:space="preserve"> в </w:t>
      </w:r>
      <w:r w:rsidR="00E23F86">
        <w:rPr>
          <w:rFonts w:ascii="Times New Roman" w:hAnsi="Times New Roman" w:cs="Times New Roman"/>
        </w:rPr>
        <w:t>1</w:t>
      </w:r>
      <w:r w:rsidR="00D25879">
        <w:rPr>
          <w:rFonts w:ascii="Times New Roman" w:hAnsi="Times New Roman" w:cs="Times New Roman"/>
        </w:rPr>
        <w:t>6</w:t>
      </w:r>
      <w:r w:rsidRPr="00E23F86">
        <w:rPr>
          <w:rFonts w:ascii="Times New Roman" w:hAnsi="Times New Roman" w:cs="Times New Roman"/>
        </w:rPr>
        <w:t xml:space="preserve"> часов </w:t>
      </w:r>
      <w:r w:rsidR="0080459C" w:rsidRPr="00E23F86">
        <w:rPr>
          <w:rFonts w:ascii="Times New Roman" w:hAnsi="Times New Roman" w:cs="Times New Roman"/>
        </w:rPr>
        <w:t>0</w:t>
      </w:r>
      <w:r w:rsidRPr="00E23F86">
        <w:rPr>
          <w:rFonts w:ascii="Times New Roman" w:hAnsi="Times New Roman" w:cs="Times New Roman"/>
        </w:rPr>
        <w:t>0 минут.</w:t>
      </w:r>
    </w:p>
    <w:p w14:paraId="6BA9C733" w14:textId="77777777" w:rsidR="00052FBD" w:rsidRPr="00B73506" w:rsidRDefault="00052FBD" w:rsidP="00052FBD">
      <w:pPr>
        <w:rPr>
          <w:rFonts w:ascii="Times New Roman" w:hAnsi="Times New Roman" w:cs="Times New Roman"/>
        </w:rPr>
      </w:pPr>
    </w:p>
    <w:p w14:paraId="6B4BCF35"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ED6E28">
        <w:rPr>
          <w:rFonts w:ascii="Times New Roman" w:hAnsi="Times New Roman" w:cs="Times New Roman"/>
          <w:b/>
        </w:rPr>
        <w:t xml:space="preserve"> </w:t>
      </w:r>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Pr="00B73506">
        <w:rPr>
          <w:rFonts w:ascii="Times New Roman" w:hAnsi="Times New Roman" w:cs="Times New Roman"/>
        </w:rPr>
        <w:t>.</w:t>
      </w:r>
    </w:p>
    <w:p w14:paraId="565922CF" w14:textId="77777777" w:rsidR="00052FBD" w:rsidRPr="00B73506" w:rsidRDefault="00052FBD" w:rsidP="00052FBD">
      <w:pPr>
        <w:rPr>
          <w:rFonts w:ascii="Times New Roman" w:hAnsi="Times New Roman" w:cs="Times New Roman"/>
        </w:rPr>
      </w:pPr>
    </w:p>
    <w:p w14:paraId="34993119" w14:textId="7AEA3F10"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w:t>
      </w:r>
      <w:r w:rsidRPr="00BD54D1">
        <w:rPr>
          <w:rFonts w:ascii="Times New Roman" w:hAnsi="Times New Roman" w:cs="Times New Roman"/>
          <w:b/>
        </w:rPr>
        <w:t xml:space="preserve">проведения аукциона: </w:t>
      </w:r>
      <w:r w:rsidR="0041545E" w:rsidRPr="00BD54D1">
        <w:rPr>
          <w:rFonts w:ascii="Times New Roman" w:hAnsi="Times New Roman" w:cs="Times New Roman"/>
        </w:rPr>
        <w:t>«</w:t>
      </w:r>
      <w:r w:rsidR="00822548">
        <w:rPr>
          <w:rFonts w:ascii="Times New Roman" w:hAnsi="Times New Roman" w:cs="Times New Roman"/>
        </w:rPr>
        <w:t>13</w:t>
      </w:r>
      <w:r w:rsidR="0041545E" w:rsidRPr="00BD54D1">
        <w:rPr>
          <w:rFonts w:ascii="Times New Roman" w:hAnsi="Times New Roman" w:cs="Times New Roman"/>
        </w:rPr>
        <w:t>»</w:t>
      </w:r>
      <w:r w:rsidR="00463802">
        <w:rPr>
          <w:rFonts w:ascii="Times New Roman" w:hAnsi="Times New Roman" w:cs="Times New Roman"/>
        </w:rPr>
        <w:t xml:space="preserve"> </w:t>
      </w:r>
      <w:r w:rsidR="00A62E13">
        <w:rPr>
          <w:rFonts w:ascii="Times New Roman" w:hAnsi="Times New Roman" w:cs="Times New Roman"/>
        </w:rPr>
        <w:t>ию</w:t>
      </w:r>
      <w:r w:rsidR="00D25879">
        <w:rPr>
          <w:rFonts w:ascii="Times New Roman" w:hAnsi="Times New Roman" w:cs="Times New Roman"/>
        </w:rPr>
        <w:t>л</w:t>
      </w:r>
      <w:r w:rsidR="00A62E13">
        <w:rPr>
          <w:rFonts w:ascii="Times New Roman" w:hAnsi="Times New Roman" w:cs="Times New Roman"/>
        </w:rPr>
        <w:t>я</w:t>
      </w:r>
      <w:r w:rsidR="0041545E" w:rsidRPr="00BD54D1">
        <w:rPr>
          <w:rFonts w:ascii="Times New Roman" w:hAnsi="Times New Roman" w:cs="Times New Roman"/>
        </w:rPr>
        <w:t xml:space="preserve"> 202</w:t>
      </w:r>
      <w:r w:rsidR="00463802">
        <w:rPr>
          <w:rFonts w:ascii="Times New Roman" w:hAnsi="Times New Roman" w:cs="Times New Roman"/>
        </w:rPr>
        <w:t>2</w:t>
      </w:r>
      <w:r w:rsidR="0041545E" w:rsidRPr="00BD54D1">
        <w:rPr>
          <w:rFonts w:ascii="Times New Roman" w:hAnsi="Times New Roman" w:cs="Times New Roman"/>
        </w:rPr>
        <w:t xml:space="preserve"> года</w:t>
      </w:r>
      <w:r w:rsidR="00ED6E28">
        <w:rPr>
          <w:rFonts w:ascii="Times New Roman" w:hAnsi="Times New Roman" w:cs="Times New Roman"/>
        </w:rPr>
        <w:t xml:space="preserve"> </w:t>
      </w:r>
      <w:r w:rsidRPr="00E23F86">
        <w:rPr>
          <w:rFonts w:ascii="Times New Roman" w:hAnsi="Times New Roman" w:cs="Times New Roman"/>
        </w:rPr>
        <w:t>в 1</w:t>
      </w:r>
      <w:r w:rsidR="00781E4C" w:rsidRPr="00E23F86">
        <w:rPr>
          <w:rFonts w:ascii="Times New Roman" w:hAnsi="Times New Roman" w:cs="Times New Roman"/>
        </w:rPr>
        <w:t>7</w:t>
      </w:r>
      <w:r w:rsidRPr="00E23F86">
        <w:rPr>
          <w:rFonts w:ascii="Times New Roman" w:hAnsi="Times New Roman" w:cs="Times New Roman"/>
        </w:rPr>
        <w:t xml:space="preserve"> часов </w:t>
      </w:r>
      <w:r w:rsidR="00822548">
        <w:rPr>
          <w:rFonts w:ascii="Times New Roman" w:hAnsi="Times New Roman" w:cs="Times New Roman"/>
        </w:rPr>
        <w:t>3</w:t>
      </w:r>
      <w:r w:rsidR="00A7446F">
        <w:rPr>
          <w:rFonts w:ascii="Times New Roman" w:hAnsi="Times New Roman" w:cs="Times New Roman"/>
        </w:rPr>
        <w:t>0</w:t>
      </w:r>
      <w:r w:rsidRPr="00E23F86">
        <w:rPr>
          <w:rFonts w:ascii="Times New Roman" w:hAnsi="Times New Roman" w:cs="Times New Roman"/>
        </w:rPr>
        <w:t xml:space="preserve"> минут.</w:t>
      </w:r>
    </w:p>
    <w:p w14:paraId="73FD5403" w14:textId="77777777" w:rsidR="00052FBD" w:rsidRPr="00B73506" w:rsidRDefault="00052FBD" w:rsidP="00052FBD">
      <w:pPr>
        <w:rPr>
          <w:rFonts w:ascii="Times New Roman" w:hAnsi="Times New Roman" w:cs="Times New Roman"/>
        </w:rPr>
      </w:pPr>
    </w:p>
    <w:p w14:paraId="588CDF50"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14:paraId="2F5FF361" w14:textId="77777777" w:rsidR="00052FBD" w:rsidRPr="00B73506" w:rsidRDefault="00052FBD" w:rsidP="00052FBD">
      <w:pPr>
        <w:rPr>
          <w:rFonts w:ascii="Times New Roman" w:hAnsi="Times New Roman" w:cs="Times New Roman"/>
        </w:rPr>
      </w:pPr>
    </w:p>
    <w:p w14:paraId="0F08989F" w14:textId="77777777"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14:paraId="57D3D112" w14:textId="77777777" w:rsidR="00052FBD" w:rsidRPr="00B73506" w:rsidRDefault="00052FBD" w:rsidP="00052FBD">
      <w:pPr>
        <w:rPr>
          <w:rFonts w:ascii="Times New Roman" w:hAnsi="Times New Roman" w:cs="Times New Roman"/>
        </w:rPr>
      </w:pPr>
    </w:p>
    <w:p w14:paraId="74087A0D"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14:paraId="043F2EC0"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4" w:tgtFrame="_blank" w:history="1">
        <w:r w:rsidRPr="00B73506">
          <w:rPr>
            <w:rStyle w:val="a7"/>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w:t>
      </w:r>
      <w:bookmarkStart w:id="0" w:name="_GoBack"/>
      <w:bookmarkEnd w:id="0"/>
      <w:r w:rsidRPr="00B73506">
        <w:rPr>
          <w:rFonts w:ascii="Times New Roman" w:hAnsi="Times New Roman" w:cs="Times New Roman"/>
        </w:rPr>
        <w:t>причине подачи единственной заявки на участие в аукционе либо признания участником аукциона только одного заявителя.</w:t>
      </w:r>
    </w:p>
    <w:p w14:paraId="06F13021" w14:textId="77777777" w:rsidR="00052FBD" w:rsidRPr="00B73506" w:rsidRDefault="00052FBD" w:rsidP="00052FBD">
      <w:pPr>
        <w:rPr>
          <w:rFonts w:ascii="Times New Roman" w:hAnsi="Times New Roman" w:cs="Times New Roman"/>
        </w:rPr>
      </w:pPr>
    </w:p>
    <w:p w14:paraId="6DD01430"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14:paraId="62A36A19" w14:textId="77777777" w:rsidR="00052FBD" w:rsidRPr="00BD54D1"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w:t>
      </w:r>
      <w:r w:rsidRPr="00BD54D1">
        <w:rPr>
          <w:rFonts w:ascii="Times New Roman" w:hAnsi="Times New Roman" w:cs="Times New Roman"/>
        </w:rPr>
        <w:t xml:space="preserve">извещения о проведении аукциона на </w:t>
      </w:r>
      <w:hyperlink r:id="rId15" w:tgtFrame="_blank" w:history="1">
        <w:r w:rsidRPr="00BD54D1">
          <w:rPr>
            <w:rStyle w:val="a7"/>
            <w:rFonts w:ascii="Times New Roman" w:hAnsi="Times New Roman" w:cs="Times New Roman"/>
            <w:color w:val="auto"/>
            <w:u w:val="none"/>
          </w:rPr>
          <w:t>официальном сайте</w:t>
        </w:r>
      </w:hyperlink>
      <w:r w:rsidRPr="00BD54D1">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14:paraId="322A3A3E" w14:textId="67C06EF1" w:rsidR="00052FBD" w:rsidRPr="00B73506" w:rsidRDefault="0041545E" w:rsidP="00052FBD">
      <w:pPr>
        <w:rPr>
          <w:rFonts w:ascii="Times New Roman" w:hAnsi="Times New Roman" w:cs="Times New Roman"/>
        </w:rPr>
      </w:pPr>
      <w:r w:rsidRPr="00E23F86">
        <w:rPr>
          <w:rFonts w:ascii="Times New Roman" w:hAnsi="Times New Roman" w:cs="Times New Roman"/>
        </w:rPr>
        <w:t>«</w:t>
      </w:r>
      <w:r w:rsidR="00D25879">
        <w:rPr>
          <w:rFonts w:ascii="Times New Roman" w:hAnsi="Times New Roman" w:cs="Times New Roman"/>
        </w:rPr>
        <w:t>2</w:t>
      </w:r>
      <w:r w:rsidR="00822548">
        <w:rPr>
          <w:rFonts w:ascii="Times New Roman" w:hAnsi="Times New Roman" w:cs="Times New Roman"/>
        </w:rPr>
        <w:t>9</w:t>
      </w:r>
      <w:r w:rsidRPr="00E23F86">
        <w:rPr>
          <w:rFonts w:ascii="Times New Roman" w:hAnsi="Times New Roman" w:cs="Times New Roman"/>
        </w:rPr>
        <w:t xml:space="preserve">» </w:t>
      </w:r>
      <w:r w:rsidR="00B752B1">
        <w:rPr>
          <w:rFonts w:ascii="Times New Roman" w:hAnsi="Times New Roman" w:cs="Times New Roman"/>
        </w:rPr>
        <w:t>июн</w:t>
      </w:r>
      <w:r w:rsidR="00A62E13">
        <w:rPr>
          <w:rFonts w:ascii="Times New Roman" w:hAnsi="Times New Roman" w:cs="Times New Roman"/>
        </w:rPr>
        <w:t>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E23F86">
        <w:rPr>
          <w:rFonts w:ascii="Times New Roman" w:hAnsi="Times New Roman" w:cs="Times New Roman"/>
        </w:rPr>
        <w:t xml:space="preserve">, </w:t>
      </w:r>
      <w:r w:rsidRPr="00E23F86">
        <w:rPr>
          <w:rFonts w:ascii="Times New Roman" w:hAnsi="Times New Roman" w:cs="Times New Roman"/>
        </w:rPr>
        <w:t>«</w:t>
      </w:r>
      <w:r w:rsidR="00822548">
        <w:rPr>
          <w:rFonts w:ascii="Times New Roman" w:hAnsi="Times New Roman" w:cs="Times New Roman"/>
        </w:rPr>
        <w:t>07</w:t>
      </w:r>
      <w:r w:rsidRPr="00E23F86">
        <w:rPr>
          <w:rFonts w:ascii="Times New Roman" w:hAnsi="Times New Roman" w:cs="Times New Roman"/>
        </w:rPr>
        <w:t xml:space="preserve">» </w:t>
      </w:r>
      <w:r w:rsidR="00B752B1">
        <w:rPr>
          <w:rFonts w:ascii="Times New Roman" w:hAnsi="Times New Roman" w:cs="Times New Roman"/>
        </w:rPr>
        <w:t>ию</w:t>
      </w:r>
      <w:r w:rsidR="00822548">
        <w:rPr>
          <w:rFonts w:ascii="Times New Roman" w:hAnsi="Times New Roman" w:cs="Times New Roman"/>
        </w:rPr>
        <w:t>л</w:t>
      </w:r>
      <w:r w:rsidR="00A62E13">
        <w:rPr>
          <w:rFonts w:ascii="Times New Roman" w:hAnsi="Times New Roman" w:cs="Times New Roman"/>
        </w:rPr>
        <w:t>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BD54D1">
        <w:rPr>
          <w:rFonts w:ascii="Times New Roman" w:hAnsi="Times New Roman" w:cs="Times New Roman"/>
        </w:rPr>
        <w:t xml:space="preserve"> в 10 часов</w:t>
      </w:r>
      <w:r w:rsidR="00052FBD" w:rsidRPr="00B73506">
        <w:rPr>
          <w:rFonts w:ascii="Times New Roman" w:hAnsi="Times New Roman" w:cs="Times New Roman"/>
        </w:rPr>
        <w:t xml:space="preserve"> 00 минут. </w:t>
      </w:r>
    </w:p>
    <w:p w14:paraId="19092B5A" w14:textId="77777777" w:rsidR="00052FBD" w:rsidRPr="00B73506" w:rsidRDefault="00052FBD" w:rsidP="00781E4C">
      <w:pPr>
        <w:ind w:firstLine="0"/>
        <w:rPr>
          <w:rFonts w:ascii="Times New Roman" w:hAnsi="Times New Roman" w:cs="Times New Roman"/>
        </w:rPr>
      </w:pPr>
    </w:p>
    <w:p w14:paraId="0FD0D279"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14:paraId="592716F7" w14:textId="77777777" w:rsidR="00052FBD" w:rsidRPr="00E30D46" w:rsidRDefault="00052FBD" w:rsidP="00052FBD">
      <w:pPr>
        <w:rPr>
          <w:rFonts w:ascii="Times New Roman" w:hAnsi="Times New Roman" w:cs="Times New Roman"/>
        </w:rPr>
      </w:pPr>
      <w:r w:rsidRPr="00E30D4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4BA8E59C" w14:textId="77777777" w:rsidR="00052FBD" w:rsidRPr="00B73506" w:rsidRDefault="00052FBD" w:rsidP="00052FBD">
      <w:pPr>
        <w:rPr>
          <w:rFonts w:ascii="Times New Roman" w:hAnsi="Times New Roman" w:cs="Times New Roman"/>
        </w:rPr>
      </w:pPr>
      <w:r w:rsidRPr="00E30D4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r w:rsidR="00482F22">
        <w:rPr>
          <w:rFonts w:ascii="Times New Roman" w:hAnsi="Times New Roman" w:cs="Times New Roman"/>
          <w:color w:val="FF0000"/>
        </w:rPr>
        <w:t xml:space="preserve"> </w:t>
      </w:r>
    </w:p>
    <w:p w14:paraId="297D7062" w14:textId="77777777" w:rsidR="0068642D" w:rsidRPr="00B73506" w:rsidRDefault="0068642D" w:rsidP="0041545E">
      <w:pPr>
        <w:ind w:firstLine="0"/>
        <w:rPr>
          <w:rFonts w:ascii="Times New Roman" w:hAnsi="Times New Roman" w:cs="Times New Roman"/>
        </w:rPr>
      </w:pPr>
    </w:p>
    <w:p w14:paraId="4C4D29DB" w14:textId="77777777"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14:paraId="474B909F"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14:paraId="38F80A57" w14:textId="77777777"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14:paraId="1EB178A2" w14:textId="77777777" w:rsidR="00052FBD" w:rsidRPr="00935064" w:rsidRDefault="00052FBD" w:rsidP="0041545E">
      <w:pPr>
        <w:jc w:val="left"/>
        <w:rPr>
          <w:rFonts w:ascii="Times New Roman" w:hAnsi="Times New Roman" w:cs="Times New Roman"/>
        </w:rPr>
        <w:sectPr w:rsidR="00052FBD" w:rsidRPr="00935064" w:rsidSect="00506A7C">
          <w:headerReference w:type="default" r:id="rId16"/>
          <w:footerReference w:type="default" r:id="rId17"/>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p>
    <w:p w14:paraId="196DAE34" w14:textId="77777777" w:rsidR="0078067B" w:rsidRPr="00E30D46" w:rsidRDefault="0078067B" w:rsidP="0041545E">
      <w:pPr>
        <w:shd w:val="clear" w:color="auto" w:fill="FFFFFF"/>
        <w:tabs>
          <w:tab w:val="left" w:pos="638"/>
        </w:tabs>
        <w:jc w:val="right"/>
        <w:rPr>
          <w:rFonts w:ascii="Times New Roman" w:hAnsi="Times New Roman" w:cs="Times New Roman"/>
          <w:sz w:val="18"/>
          <w:szCs w:val="18"/>
        </w:rPr>
      </w:pPr>
      <w:r w:rsidRPr="00E30D46">
        <w:rPr>
          <w:rFonts w:ascii="Times New Roman" w:hAnsi="Times New Roman" w:cs="Times New Roman"/>
          <w:sz w:val="18"/>
          <w:szCs w:val="18"/>
        </w:rPr>
        <w:lastRenderedPageBreak/>
        <w:t>Приложение №1 к документации</w:t>
      </w:r>
      <w:r w:rsidR="00E30D46" w:rsidRPr="00E30D46">
        <w:rPr>
          <w:rFonts w:ascii="Times New Roman" w:hAnsi="Times New Roman" w:cs="Times New Roman"/>
          <w:sz w:val="18"/>
          <w:szCs w:val="18"/>
        </w:rPr>
        <w:t xml:space="preserve"> об аукционе,</w:t>
      </w:r>
    </w:p>
    <w:p w14:paraId="1FC0C215" w14:textId="77777777"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Pr="00461567">
        <w:rPr>
          <w:rFonts w:ascii="Times New Roman" w:hAnsi="Times New Roman" w:cs="Times New Roman"/>
          <w:sz w:val="18"/>
          <w:szCs w:val="18"/>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14:paraId="40E25427" w14:textId="7F693A09" w:rsidR="00E30D46"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5637E3">
        <w:rPr>
          <w:rFonts w:ascii="Times New Roman" w:hAnsi="Times New Roman" w:cs="Times New Roman"/>
          <w:sz w:val="18"/>
          <w:szCs w:val="18"/>
        </w:rPr>
        <w:t xml:space="preserve">Светлогорского сельсовета </w:t>
      </w:r>
    </w:p>
    <w:p w14:paraId="45C342AB" w14:textId="7851651E" w:rsidR="00E30D46"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5637E3">
        <w:rPr>
          <w:rFonts w:ascii="Times New Roman" w:hAnsi="Times New Roman" w:cs="Times New Roman"/>
          <w:sz w:val="18"/>
          <w:szCs w:val="18"/>
        </w:rPr>
        <w:t>Туруханского района Красноярского края</w:t>
      </w:r>
      <w:r w:rsidR="00E30D46">
        <w:rPr>
          <w:rFonts w:ascii="Times New Roman" w:hAnsi="Times New Roman" w:cs="Times New Roman"/>
          <w:sz w:val="18"/>
          <w:szCs w:val="18"/>
        </w:rPr>
        <w:t xml:space="preserve"> </w:t>
      </w:r>
    </w:p>
    <w:p w14:paraId="6EE1868A" w14:textId="75E9E347" w:rsidR="00E30D46" w:rsidRPr="00461567" w:rsidRDefault="00A62E13" w:rsidP="00A62E13">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E30D46" w:rsidRPr="001B2368">
        <w:rPr>
          <w:rFonts w:ascii="Times New Roman" w:hAnsi="Times New Roman" w:cs="Times New Roman"/>
          <w:sz w:val="18"/>
          <w:szCs w:val="18"/>
        </w:rPr>
        <w:t>от</w:t>
      </w:r>
      <w:r w:rsidR="00E30D46">
        <w:rPr>
          <w:rFonts w:ascii="Times New Roman" w:hAnsi="Times New Roman" w:cs="Times New Roman"/>
          <w:sz w:val="18"/>
          <w:szCs w:val="18"/>
        </w:rPr>
        <w:t xml:space="preserve"> </w:t>
      </w:r>
      <w:r w:rsidR="00D25879">
        <w:rPr>
          <w:rFonts w:ascii="Times New Roman" w:hAnsi="Times New Roman" w:cs="Times New Roman"/>
          <w:sz w:val="18"/>
          <w:szCs w:val="18"/>
        </w:rPr>
        <w:t>14</w:t>
      </w:r>
      <w:r w:rsidR="00E30D46" w:rsidRPr="00336F1D">
        <w:rPr>
          <w:rFonts w:ascii="Times New Roman" w:hAnsi="Times New Roman" w:cs="Times New Roman"/>
          <w:sz w:val="18"/>
          <w:szCs w:val="18"/>
        </w:rPr>
        <w:t>.0</w:t>
      </w:r>
      <w:r w:rsidR="00D25879">
        <w:rPr>
          <w:rFonts w:ascii="Times New Roman" w:hAnsi="Times New Roman" w:cs="Times New Roman"/>
          <w:sz w:val="18"/>
          <w:szCs w:val="18"/>
        </w:rPr>
        <w:t>6</w:t>
      </w:r>
      <w:r w:rsidR="00E30D46" w:rsidRPr="00336F1D">
        <w:rPr>
          <w:rFonts w:ascii="Times New Roman" w:hAnsi="Times New Roman" w:cs="Times New Roman"/>
          <w:sz w:val="18"/>
          <w:szCs w:val="18"/>
        </w:rPr>
        <w:t>.202</w:t>
      </w:r>
      <w:r w:rsidR="00463802">
        <w:rPr>
          <w:rFonts w:ascii="Times New Roman" w:hAnsi="Times New Roman" w:cs="Times New Roman"/>
          <w:sz w:val="18"/>
          <w:szCs w:val="18"/>
        </w:rPr>
        <w:t>2</w:t>
      </w:r>
      <w:r w:rsidR="00E30D46" w:rsidRPr="00336F1D">
        <w:rPr>
          <w:rFonts w:ascii="Times New Roman" w:hAnsi="Times New Roman" w:cs="Times New Roman"/>
          <w:sz w:val="18"/>
          <w:szCs w:val="18"/>
        </w:rPr>
        <w:t xml:space="preserve"> </w:t>
      </w:r>
      <w:r w:rsidR="00E30D46" w:rsidRPr="00B06E39">
        <w:rPr>
          <w:rFonts w:ascii="Times New Roman" w:hAnsi="Times New Roman" w:cs="Times New Roman"/>
          <w:sz w:val="18"/>
          <w:szCs w:val="18"/>
        </w:rPr>
        <w:t>№</w:t>
      </w:r>
      <w:r w:rsidR="00D25879">
        <w:rPr>
          <w:rFonts w:ascii="Times New Roman" w:hAnsi="Times New Roman" w:cs="Times New Roman"/>
          <w:sz w:val="18"/>
          <w:szCs w:val="18"/>
        </w:rPr>
        <w:t>51</w:t>
      </w:r>
      <w:r w:rsidR="00E30D46" w:rsidRPr="00B06E39">
        <w:rPr>
          <w:rFonts w:ascii="Times New Roman" w:hAnsi="Times New Roman" w:cs="Times New Roman"/>
          <w:sz w:val="18"/>
          <w:szCs w:val="18"/>
        </w:rPr>
        <w:t>-Р</w:t>
      </w:r>
    </w:p>
    <w:p w14:paraId="5CF355F7" w14:textId="77777777" w:rsidR="00052FBD" w:rsidRPr="0078067B" w:rsidRDefault="00052FBD" w:rsidP="0078067B">
      <w:pPr>
        <w:pStyle w:val="3"/>
        <w:tabs>
          <w:tab w:val="left" w:pos="0"/>
          <w:tab w:val="right" w:pos="9354"/>
        </w:tabs>
        <w:spacing w:before="0" w:after="0"/>
        <w:rPr>
          <w:rFonts w:ascii="Times New Roman" w:hAnsi="Times New Roman"/>
          <w:sz w:val="18"/>
          <w:szCs w:val="18"/>
        </w:rPr>
      </w:pPr>
    </w:p>
    <w:p w14:paraId="7E35CC0E" w14:textId="77777777" w:rsidR="00052FBD" w:rsidRPr="008F286A" w:rsidRDefault="00052FBD" w:rsidP="00052FBD">
      <w:pPr>
        <w:pStyle w:val="1"/>
        <w:tabs>
          <w:tab w:val="left" w:pos="0"/>
        </w:tabs>
        <w:suppressAutoHyphens/>
        <w:spacing w:before="0" w:after="0"/>
        <w:rPr>
          <w:rFonts w:ascii="Times New Roman" w:hAnsi="Times New Roman"/>
          <w:sz w:val="24"/>
          <w:szCs w:val="24"/>
        </w:rPr>
      </w:pPr>
    </w:p>
    <w:p w14:paraId="70E2216E" w14:textId="77777777"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14:paraId="2E296BFA" w14:textId="77777777"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062028C5" w14:textId="77777777" w:rsidR="00052FBD" w:rsidRPr="008F286A" w:rsidRDefault="00052FBD" w:rsidP="00052FBD">
      <w:pPr>
        <w:shd w:val="clear" w:color="auto" w:fill="FFFFFF"/>
        <w:tabs>
          <w:tab w:val="left" w:pos="638"/>
        </w:tabs>
        <w:jc w:val="center"/>
        <w:rPr>
          <w:rFonts w:ascii="Times New Roman" w:hAnsi="Times New Roman" w:cs="Times New Roman"/>
          <w:b/>
        </w:rPr>
      </w:pPr>
    </w:p>
    <w:p w14:paraId="1AC8C3F8" w14:textId="77777777"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 xml:space="preserve">____________ </w:t>
      </w:r>
      <w:r w:rsidR="0080459C">
        <w:rPr>
          <w:rFonts w:ascii="Times New Roman" w:hAnsi="Times New Roman" w:cs="Times New Roman"/>
          <w:spacing w:val="-2"/>
        </w:rPr>
        <w:t>202</w:t>
      </w:r>
      <w:r w:rsidR="00463802">
        <w:rPr>
          <w:rFonts w:ascii="Times New Roman" w:hAnsi="Times New Roman" w:cs="Times New Roman"/>
          <w:spacing w:val="-2"/>
        </w:rPr>
        <w:t>2</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14:paraId="2312AFA0" w14:textId="77777777" w:rsidR="00052FBD" w:rsidRPr="008F286A" w:rsidRDefault="00052FBD" w:rsidP="00052FBD">
      <w:pPr>
        <w:shd w:val="clear" w:color="auto" w:fill="FFFFFF"/>
        <w:rPr>
          <w:rFonts w:ascii="Times New Roman" w:hAnsi="Times New Roman" w:cs="Times New Roman"/>
        </w:rPr>
      </w:pPr>
    </w:p>
    <w:p w14:paraId="1EE85F40" w14:textId="77777777" w:rsidR="00052FBD" w:rsidRPr="008F286A" w:rsidRDefault="00052FBD" w:rsidP="00052FBD">
      <w:pPr>
        <w:shd w:val="clear" w:color="auto" w:fill="FFFFFF"/>
        <w:tabs>
          <w:tab w:val="left" w:pos="701"/>
        </w:tabs>
        <w:rPr>
          <w:rFonts w:ascii="Times New Roman" w:hAnsi="Times New Roman" w:cs="Times New Roman"/>
          <w:b/>
          <w:bCs/>
        </w:rPr>
      </w:pPr>
    </w:p>
    <w:p w14:paraId="539AD0B9" w14:textId="77777777" w:rsidR="00052FBD" w:rsidRPr="008F286A" w:rsidRDefault="00052FBD" w:rsidP="00052FBD">
      <w:pPr>
        <w:pStyle w:val="a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14:paraId="75462511" w14:textId="77777777" w:rsidR="00052FBD" w:rsidRPr="008F286A" w:rsidRDefault="00052FBD" w:rsidP="00052FBD">
      <w:pPr>
        <w:pStyle w:val="ab"/>
      </w:pPr>
      <w:r w:rsidRPr="008F286A">
        <w:t>Адрес:</w:t>
      </w:r>
      <w:r w:rsidR="008C516E">
        <w:rPr>
          <w:i/>
          <w:iCs/>
        </w:rPr>
        <w:t>________</w:t>
      </w:r>
      <w:r w:rsidRPr="008F286A">
        <w:rPr>
          <w:i/>
          <w:iCs/>
        </w:rPr>
        <w:t>_</w:t>
      </w:r>
      <w:r w:rsidR="00781E4C" w:rsidRPr="008F286A">
        <w:rPr>
          <w:i/>
          <w:iCs/>
        </w:rPr>
        <w:t>____________________________________________________________</w:t>
      </w:r>
      <w:r w:rsidRPr="008F286A">
        <w:rPr>
          <w:i/>
          <w:iCs/>
        </w:rPr>
        <w:t>__</w:t>
      </w:r>
    </w:p>
    <w:p w14:paraId="1F08F18B" w14:textId="77777777" w:rsidR="00052FBD" w:rsidRPr="00BA07A9" w:rsidRDefault="00052FBD" w:rsidP="00052FBD">
      <w:pPr>
        <w:shd w:val="clear" w:color="auto" w:fill="FFFFFF"/>
        <w:jc w:val="center"/>
        <w:rPr>
          <w:rFonts w:ascii="Times New Roman" w:hAnsi="Times New Roman" w:cs="Times New Roman"/>
          <w:b/>
          <w:bCs/>
          <w:sz w:val="22"/>
          <w:szCs w:val="22"/>
        </w:rPr>
      </w:pPr>
    </w:p>
    <w:p w14:paraId="3527186B" w14:textId="77777777"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14:paraId="37E0A02E" w14:textId="77777777"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14:paraId="3F6DE059" w14:textId="77777777" w:rsidR="00781E4C" w:rsidRPr="008766B3" w:rsidRDefault="00781E4C" w:rsidP="00052FBD">
      <w:pPr>
        <w:shd w:val="clear" w:color="auto" w:fill="FFFFFF"/>
        <w:jc w:val="center"/>
        <w:rPr>
          <w:rFonts w:ascii="Times New Roman" w:hAnsi="Times New Roman" w:cs="Times New Roman"/>
          <w:vertAlign w:val="subscript"/>
        </w:rPr>
      </w:pPr>
    </w:p>
    <w:p w14:paraId="754495CA" w14:textId="77777777"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14:paraId="63334FF4" w14:textId="77777777"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14:paraId="428F414C" w14:textId="77777777"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14:paraId="0CC8CB8B" w14:textId="77777777" w:rsidR="00781E4C" w:rsidRPr="006D2AAE" w:rsidRDefault="00781E4C" w:rsidP="00052FBD">
      <w:pPr>
        <w:shd w:val="clear" w:color="auto" w:fill="FFFFFF"/>
        <w:ind w:firstLine="0"/>
        <w:jc w:val="center"/>
        <w:rPr>
          <w:rFonts w:ascii="Times New Roman" w:hAnsi="Times New Roman" w:cs="Times New Roman"/>
          <w:spacing w:val="2"/>
          <w:sz w:val="22"/>
          <w:szCs w:val="22"/>
        </w:rPr>
      </w:pPr>
    </w:p>
    <w:p w14:paraId="0E353930" w14:textId="77777777"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8" w:history="1">
        <w:r w:rsidRPr="008F286A">
          <w:rPr>
            <w:rStyle w:val="a7"/>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14:paraId="2ADFA7ED" w14:textId="77777777"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4B31AA">
        <w:rPr>
          <w:rFonts w:ascii="Times New Roman" w:hAnsi="Times New Roman" w:cs="Times New Roman"/>
        </w:rPr>
        <w:t xml:space="preserve"> </w:t>
      </w:r>
      <w:r w:rsidR="00E94C7E" w:rsidRPr="008F286A">
        <w:rPr>
          <w:rFonts w:ascii="Times New Roman" w:hAnsi="Times New Roman" w:cs="Times New Roman"/>
        </w:rPr>
        <w:t>Российской</w:t>
      </w:r>
      <w:r w:rsidR="004B31AA">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14:paraId="6139FF7E" w14:textId="77777777" w:rsidR="00052FBD" w:rsidRPr="008F286A" w:rsidRDefault="00052FBD" w:rsidP="00052FBD">
      <w:pPr>
        <w:shd w:val="clear" w:color="auto" w:fill="FFFFFF"/>
        <w:rPr>
          <w:rFonts w:ascii="Times New Roman" w:hAnsi="Times New Roman" w:cs="Times New Roman"/>
          <w:b/>
          <w:bCs/>
          <w:spacing w:val="-1"/>
        </w:rPr>
      </w:pPr>
    </w:p>
    <w:p w14:paraId="090B8128" w14:textId="77777777"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14:paraId="1966A317" w14:textId="77777777"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14:paraId="118B6EBE" w14:textId="77777777"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14:paraId="2D242A25" w14:textId="77777777" w:rsidR="00052FBD" w:rsidRPr="008F286A" w:rsidRDefault="00052FBD" w:rsidP="00052FBD">
      <w:pPr>
        <w:shd w:val="clear" w:color="auto" w:fill="FFFFFF"/>
        <w:rPr>
          <w:rFonts w:ascii="Times New Roman" w:hAnsi="Times New Roman" w:cs="Times New Roman"/>
          <w:spacing w:val="-5"/>
        </w:rPr>
      </w:pPr>
    </w:p>
    <w:p w14:paraId="5F718CFB" w14:textId="77777777" w:rsidR="00052FBD" w:rsidRPr="008766B3" w:rsidRDefault="00052FBD" w:rsidP="00052FBD">
      <w:pPr>
        <w:shd w:val="clear" w:color="auto" w:fill="FFFFFF"/>
        <w:rPr>
          <w:rFonts w:ascii="Times New Roman" w:hAnsi="Times New Roman" w:cs="Times New Roman"/>
          <w:spacing w:val="-5"/>
        </w:rPr>
      </w:pPr>
    </w:p>
    <w:p w14:paraId="223A5439" w14:textId="77777777"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14:paraId="32BDDCC9" w14:textId="77777777"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4B31AA">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14:paraId="38CBC8D6" w14:textId="77777777" w:rsidR="00052FBD" w:rsidRPr="004F42B0" w:rsidRDefault="00052FBD" w:rsidP="00052FBD">
      <w:pPr>
        <w:pStyle w:val="aa"/>
        <w:ind w:left="4956"/>
        <w:rPr>
          <w:rFonts w:ascii="Times New Roman" w:hAnsi="Times New Roman" w:cs="Times New Roman"/>
          <w:sz w:val="28"/>
          <w:szCs w:val="28"/>
        </w:rPr>
      </w:pPr>
    </w:p>
    <w:p w14:paraId="7CE48DF5" w14:textId="77777777" w:rsidR="00052FBD" w:rsidRDefault="00052FBD" w:rsidP="00052FBD">
      <w:pPr>
        <w:ind w:firstLine="0"/>
        <w:rPr>
          <w:rFonts w:ascii="Times New Roman" w:hAnsi="Times New Roman" w:cs="Times New Roman"/>
          <w:sz w:val="22"/>
          <w:szCs w:val="22"/>
        </w:rPr>
      </w:pPr>
    </w:p>
    <w:p w14:paraId="6726F680" w14:textId="77777777" w:rsidR="00052FBD" w:rsidRDefault="00052FBD" w:rsidP="00052FBD">
      <w:pPr>
        <w:ind w:firstLine="0"/>
        <w:rPr>
          <w:rFonts w:ascii="Times New Roman" w:hAnsi="Times New Roman" w:cs="Times New Roman"/>
          <w:sz w:val="22"/>
          <w:szCs w:val="22"/>
        </w:rPr>
      </w:pPr>
    </w:p>
    <w:p w14:paraId="5CCB6823" w14:textId="77777777" w:rsidR="00052FBD" w:rsidRDefault="00052FBD" w:rsidP="00052FBD">
      <w:pPr>
        <w:ind w:firstLine="0"/>
        <w:rPr>
          <w:rFonts w:ascii="Times New Roman" w:hAnsi="Times New Roman" w:cs="Times New Roman"/>
          <w:sz w:val="22"/>
          <w:szCs w:val="22"/>
        </w:rPr>
      </w:pPr>
    </w:p>
    <w:p w14:paraId="0266E62D" w14:textId="77777777" w:rsidR="00052FBD" w:rsidRDefault="00052FBD" w:rsidP="00052FBD">
      <w:pPr>
        <w:ind w:firstLine="0"/>
        <w:rPr>
          <w:rFonts w:ascii="Times New Roman" w:hAnsi="Times New Roman" w:cs="Times New Roman"/>
          <w:sz w:val="22"/>
          <w:szCs w:val="22"/>
        </w:rPr>
      </w:pPr>
    </w:p>
    <w:p w14:paraId="40990F8F" w14:textId="77777777" w:rsidR="00E94C7E" w:rsidRDefault="00E94C7E" w:rsidP="00052FBD">
      <w:pPr>
        <w:ind w:firstLine="0"/>
        <w:rPr>
          <w:rFonts w:ascii="Times New Roman" w:hAnsi="Times New Roman" w:cs="Times New Roman"/>
          <w:sz w:val="22"/>
          <w:szCs w:val="22"/>
        </w:rPr>
      </w:pPr>
    </w:p>
    <w:p w14:paraId="4AF6B82B" w14:textId="77777777" w:rsidR="008F286A" w:rsidRDefault="008F286A" w:rsidP="0080459C">
      <w:pPr>
        <w:shd w:val="clear" w:color="auto" w:fill="FFFFFF"/>
        <w:tabs>
          <w:tab w:val="left" w:pos="638"/>
        </w:tabs>
        <w:ind w:firstLine="0"/>
        <w:rPr>
          <w:rFonts w:ascii="Times New Roman" w:hAnsi="Times New Roman" w:cs="Times New Roman"/>
          <w:sz w:val="22"/>
          <w:szCs w:val="22"/>
        </w:rPr>
      </w:pPr>
    </w:p>
    <w:p w14:paraId="76042495" w14:textId="77777777" w:rsidR="004B31AA" w:rsidRDefault="004B31AA" w:rsidP="0080459C">
      <w:pPr>
        <w:shd w:val="clear" w:color="auto" w:fill="FFFFFF"/>
        <w:tabs>
          <w:tab w:val="left" w:pos="638"/>
        </w:tabs>
        <w:ind w:firstLine="0"/>
        <w:rPr>
          <w:rFonts w:ascii="Times New Roman" w:hAnsi="Times New Roman" w:cs="Times New Roman"/>
          <w:sz w:val="22"/>
          <w:szCs w:val="22"/>
        </w:rPr>
      </w:pPr>
    </w:p>
    <w:p w14:paraId="17FC559A" w14:textId="77777777" w:rsidR="00052FBD" w:rsidRPr="004B31AA" w:rsidRDefault="00052FBD" w:rsidP="0041545E">
      <w:pPr>
        <w:shd w:val="clear" w:color="auto" w:fill="FFFFFF"/>
        <w:tabs>
          <w:tab w:val="left" w:pos="638"/>
        </w:tabs>
        <w:jc w:val="right"/>
        <w:rPr>
          <w:rFonts w:ascii="Times New Roman" w:hAnsi="Times New Roman" w:cs="Times New Roman"/>
          <w:sz w:val="18"/>
          <w:szCs w:val="18"/>
        </w:rPr>
      </w:pPr>
      <w:r w:rsidRPr="004B31AA">
        <w:rPr>
          <w:rFonts w:ascii="Times New Roman" w:hAnsi="Times New Roman" w:cs="Times New Roman"/>
          <w:sz w:val="18"/>
          <w:szCs w:val="18"/>
        </w:rPr>
        <w:t>Приложение №1 к заявке на участие в аукционе</w:t>
      </w:r>
    </w:p>
    <w:p w14:paraId="466CB6F5" w14:textId="77777777" w:rsidR="008F286A" w:rsidRPr="004B31AA"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 xml:space="preserve">на право заключения договора аренды </w:t>
      </w:r>
    </w:p>
    <w:p w14:paraId="53B3AFD1" w14:textId="77777777" w:rsidR="00052FBD" w:rsidRPr="00BB1364"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муниципального</w:t>
      </w:r>
      <w:r>
        <w:rPr>
          <w:rFonts w:ascii="Times New Roman" w:hAnsi="Times New Roman" w:cs="Times New Roman"/>
          <w:sz w:val="18"/>
          <w:szCs w:val="18"/>
        </w:rPr>
        <w:t xml:space="preserve"> имущества</w:t>
      </w:r>
    </w:p>
    <w:p w14:paraId="2F6CC476" w14:textId="77777777" w:rsidR="00FA34DE" w:rsidRDefault="00FA34DE" w:rsidP="00F72F10">
      <w:pPr>
        <w:shd w:val="clear" w:color="auto" w:fill="FFFFFF"/>
        <w:ind w:firstLine="0"/>
        <w:rPr>
          <w:rFonts w:ascii="Times New Roman" w:hAnsi="Times New Roman" w:cs="Times New Roman"/>
          <w:b/>
          <w:bCs/>
          <w:sz w:val="22"/>
          <w:szCs w:val="22"/>
        </w:rPr>
      </w:pPr>
    </w:p>
    <w:p w14:paraId="7AB9AD0B"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14:paraId="40307875" w14:textId="77777777"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14:paraId="1E89E4EA" w14:textId="77777777"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14:paraId="2B1FB8A1" w14:textId="77777777"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14:paraId="7AFAC73C"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14:paraId="01BA4555" w14:textId="77777777"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14:paraId="4DCA3973" w14:textId="77777777" w:rsidTr="0068642D">
        <w:tc>
          <w:tcPr>
            <w:tcW w:w="5647" w:type="dxa"/>
            <w:tcBorders>
              <w:top w:val="single" w:sz="4" w:space="0" w:color="000000"/>
              <w:left w:val="single" w:sz="4" w:space="0" w:color="000000"/>
              <w:bottom w:val="single" w:sz="4" w:space="0" w:color="000000"/>
            </w:tcBorders>
            <w:vAlign w:val="center"/>
          </w:tcPr>
          <w:p w14:paraId="62027D28" w14:textId="77777777"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14:paraId="148858FA" w14:textId="77777777"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14:paraId="51C44774" w14:textId="77777777" w:rsidTr="0068642D">
        <w:trPr>
          <w:trHeight w:val="165"/>
        </w:trPr>
        <w:tc>
          <w:tcPr>
            <w:tcW w:w="5647" w:type="dxa"/>
            <w:tcBorders>
              <w:left w:val="single" w:sz="4" w:space="0" w:color="000000"/>
              <w:bottom w:val="single" w:sz="4" w:space="0" w:color="000000"/>
            </w:tcBorders>
          </w:tcPr>
          <w:p w14:paraId="620AC751"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14:paraId="528D66C3" w14:textId="77777777" w:rsidR="003F3114" w:rsidRDefault="003F3114" w:rsidP="00EB7F89">
            <w:pPr>
              <w:tabs>
                <w:tab w:val="left" w:pos="2434"/>
                <w:tab w:val="left" w:pos="4512"/>
              </w:tabs>
              <w:snapToGrid w:val="0"/>
              <w:ind w:firstLine="0"/>
              <w:rPr>
                <w:rFonts w:ascii="Times New Roman" w:hAnsi="Times New Roman" w:cs="Times New Roman"/>
                <w:vertAlign w:val="subscript"/>
              </w:rPr>
            </w:pPr>
          </w:p>
          <w:p w14:paraId="15AC15BE" w14:textId="77777777" w:rsidR="006D26C4" w:rsidRDefault="006D26C4" w:rsidP="00EB7F89">
            <w:pPr>
              <w:tabs>
                <w:tab w:val="left" w:pos="2434"/>
                <w:tab w:val="left" w:pos="4512"/>
              </w:tabs>
              <w:snapToGrid w:val="0"/>
              <w:ind w:firstLine="0"/>
              <w:rPr>
                <w:rFonts w:ascii="Times New Roman" w:hAnsi="Times New Roman" w:cs="Times New Roman"/>
                <w:vertAlign w:val="subscript"/>
              </w:rPr>
            </w:pPr>
          </w:p>
          <w:p w14:paraId="05CAD7C5" w14:textId="77777777"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14:paraId="14C2E290" w14:textId="77777777" w:rsidTr="0068642D">
        <w:trPr>
          <w:trHeight w:val="311"/>
        </w:trPr>
        <w:tc>
          <w:tcPr>
            <w:tcW w:w="5647" w:type="dxa"/>
            <w:tcBorders>
              <w:left w:val="single" w:sz="4" w:space="0" w:color="000000"/>
              <w:bottom w:val="single" w:sz="4" w:space="0" w:color="000000"/>
            </w:tcBorders>
          </w:tcPr>
          <w:p w14:paraId="71F61164"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14:paraId="08062AE2" w14:textId="77777777" w:rsidR="003F3114" w:rsidRDefault="003F3114" w:rsidP="003F3114">
            <w:pPr>
              <w:tabs>
                <w:tab w:val="left" w:pos="2434"/>
                <w:tab w:val="left" w:pos="4512"/>
              </w:tabs>
              <w:snapToGrid w:val="0"/>
              <w:ind w:firstLine="0"/>
              <w:rPr>
                <w:rFonts w:ascii="Times New Roman" w:hAnsi="Times New Roman" w:cs="Times New Roman"/>
                <w:vertAlign w:val="subscript"/>
              </w:rPr>
            </w:pPr>
          </w:p>
          <w:p w14:paraId="6FA7D5D3" w14:textId="77777777"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14:paraId="16D5783E" w14:textId="77777777" w:rsidTr="0068642D">
        <w:tc>
          <w:tcPr>
            <w:tcW w:w="5647" w:type="dxa"/>
            <w:tcBorders>
              <w:left w:val="single" w:sz="4" w:space="0" w:color="000000"/>
              <w:bottom w:val="single" w:sz="4" w:space="0" w:color="000000"/>
            </w:tcBorders>
          </w:tcPr>
          <w:p w14:paraId="137A58CD"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14:paraId="57AD6393" w14:textId="77777777" w:rsidR="003F3114" w:rsidRDefault="003F3114" w:rsidP="003F3114">
            <w:pPr>
              <w:tabs>
                <w:tab w:val="left" w:pos="2434"/>
                <w:tab w:val="left" w:pos="4512"/>
              </w:tabs>
              <w:snapToGrid w:val="0"/>
              <w:ind w:firstLine="0"/>
              <w:rPr>
                <w:rFonts w:ascii="Times New Roman" w:hAnsi="Times New Roman" w:cs="Times New Roman"/>
                <w:vertAlign w:val="subscript"/>
              </w:rPr>
            </w:pPr>
          </w:p>
          <w:p w14:paraId="31D1D399" w14:textId="77777777" w:rsidR="008F286A" w:rsidRDefault="008F286A" w:rsidP="003F3114">
            <w:pPr>
              <w:tabs>
                <w:tab w:val="left" w:pos="2434"/>
                <w:tab w:val="left" w:pos="4512"/>
              </w:tabs>
              <w:snapToGrid w:val="0"/>
              <w:ind w:firstLine="0"/>
              <w:rPr>
                <w:rFonts w:ascii="Times New Roman" w:hAnsi="Times New Roman" w:cs="Times New Roman"/>
                <w:vertAlign w:val="subscript"/>
              </w:rPr>
            </w:pPr>
          </w:p>
          <w:p w14:paraId="59AF5C36" w14:textId="77777777" w:rsidR="00254CDC" w:rsidRDefault="00254CDC" w:rsidP="003F3114">
            <w:pPr>
              <w:tabs>
                <w:tab w:val="left" w:pos="2434"/>
                <w:tab w:val="left" w:pos="4512"/>
              </w:tabs>
              <w:snapToGrid w:val="0"/>
              <w:ind w:firstLine="0"/>
              <w:rPr>
                <w:rFonts w:ascii="Times New Roman" w:hAnsi="Times New Roman" w:cs="Times New Roman"/>
                <w:vertAlign w:val="subscript"/>
              </w:rPr>
            </w:pPr>
          </w:p>
          <w:p w14:paraId="37717655" w14:textId="77777777"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14:paraId="11162B43" w14:textId="77777777" w:rsidTr="0068642D">
        <w:trPr>
          <w:trHeight w:val="279"/>
        </w:trPr>
        <w:tc>
          <w:tcPr>
            <w:tcW w:w="5647" w:type="dxa"/>
            <w:tcBorders>
              <w:left w:val="single" w:sz="4" w:space="0" w:color="000000"/>
              <w:bottom w:val="single" w:sz="4" w:space="0" w:color="000000"/>
            </w:tcBorders>
          </w:tcPr>
          <w:p w14:paraId="1672A271" w14:textId="77777777"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14:paraId="46CE7A34" w14:textId="77777777" w:rsidR="003F3114" w:rsidRDefault="003F3114" w:rsidP="00EB7F89">
            <w:pPr>
              <w:tabs>
                <w:tab w:val="left" w:pos="4512"/>
              </w:tabs>
              <w:snapToGrid w:val="0"/>
              <w:ind w:firstLine="0"/>
              <w:rPr>
                <w:rFonts w:ascii="Times New Roman" w:hAnsi="Times New Roman" w:cs="Times New Roman"/>
                <w:vertAlign w:val="subscript"/>
              </w:rPr>
            </w:pPr>
          </w:p>
          <w:p w14:paraId="7A32FCB8" w14:textId="77777777"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14:paraId="477A082A" w14:textId="77777777" w:rsidTr="0068642D">
        <w:tc>
          <w:tcPr>
            <w:tcW w:w="5647" w:type="dxa"/>
            <w:tcBorders>
              <w:left w:val="single" w:sz="4" w:space="0" w:color="000000"/>
              <w:bottom w:val="single" w:sz="4" w:space="0" w:color="000000"/>
            </w:tcBorders>
          </w:tcPr>
          <w:p w14:paraId="1A866C1B" w14:textId="77777777"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14:paraId="31EDF537" w14:textId="77777777"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ИНН, р/с и к/с)</w:t>
            </w:r>
          </w:p>
        </w:tc>
        <w:tc>
          <w:tcPr>
            <w:tcW w:w="3969" w:type="dxa"/>
            <w:tcBorders>
              <w:left w:val="single" w:sz="4" w:space="0" w:color="000000"/>
              <w:bottom w:val="single" w:sz="4" w:space="0" w:color="000000"/>
              <w:right w:val="single" w:sz="4" w:space="0" w:color="000000"/>
            </w:tcBorders>
          </w:tcPr>
          <w:p w14:paraId="10E51BAC" w14:textId="77777777" w:rsidR="003F3114" w:rsidRDefault="003F3114" w:rsidP="003F3114">
            <w:pPr>
              <w:tabs>
                <w:tab w:val="left" w:pos="4512"/>
              </w:tabs>
              <w:snapToGrid w:val="0"/>
              <w:ind w:firstLine="0"/>
              <w:rPr>
                <w:rFonts w:ascii="Times New Roman" w:hAnsi="Times New Roman" w:cs="Times New Roman"/>
                <w:vertAlign w:val="subscript"/>
              </w:rPr>
            </w:pPr>
          </w:p>
          <w:p w14:paraId="40633D0C" w14:textId="77777777" w:rsidR="003F3114" w:rsidRDefault="003F3114" w:rsidP="00EB7F89">
            <w:pPr>
              <w:tabs>
                <w:tab w:val="left" w:pos="4512"/>
              </w:tabs>
              <w:snapToGrid w:val="0"/>
              <w:rPr>
                <w:rFonts w:ascii="Times New Roman" w:hAnsi="Times New Roman" w:cs="Times New Roman"/>
                <w:vertAlign w:val="subscript"/>
              </w:rPr>
            </w:pPr>
          </w:p>
          <w:p w14:paraId="3A29CB9A" w14:textId="77777777" w:rsidR="006D26C4" w:rsidRDefault="006D26C4" w:rsidP="00EB7F89">
            <w:pPr>
              <w:tabs>
                <w:tab w:val="left" w:pos="4512"/>
              </w:tabs>
              <w:snapToGrid w:val="0"/>
              <w:rPr>
                <w:rFonts w:ascii="Times New Roman" w:hAnsi="Times New Roman" w:cs="Times New Roman"/>
                <w:vertAlign w:val="subscript"/>
              </w:rPr>
            </w:pPr>
          </w:p>
          <w:p w14:paraId="7074AF67" w14:textId="77777777"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14:paraId="0B28FD18" w14:textId="77777777" w:rsidTr="0068642D">
        <w:tc>
          <w:tcPr>
            <w:tcW w:w="5647" w:type="dxa"/>
            <w:tcBorders>
              <w:left w:val="single" w:sz="4" w:space="0" w:color="000000"/>
              <w:bottom w:val="single" w:sz="4" w:space="0" w:color="000000"/>
            </w:tcBorders>
          </w:tcPr>
          <w:p w14:paraId="2F9815F1" w14:textId="77777777"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14:paraId="788E7A7E" w14:textId="77777777" w:rsidR="00052FBD" w:rsidRDefault="00052FBD" w:rsidP="00EB7F89">
            <w:pPr>
              <w:tabs>
                <w:tab w:val="left" w:pos="4512"/>
              </w:tabs>
              <w:snapToGrid w:val="0"/>
              <w:rPr>
                <w:rFonts w:ascii="Times New Roman" w:hAnsi="Times New Roman" w:cs="Times New Roman"/>
                <w:vertAlign w:val="subscript"/>
              </w:rPr>
            </w:pPr>
          </w:p>
          <w:p w14:paraId="0CFE199B" w14:textId="77777777"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14:paraId="552A821D" w14:textId="77777777" w:rsidTr="0068642D">
        <w:tc>
          <w:tcPr>
            <w:tcW w:w="5647" w:type="dxa"/>
            <w:tcBorders>
              <w:left w:val="single" w:sz="4" w:space="0" w:color="000000"/>
              <w:bottom w:val="single" w:sz="4" w:space="0" w:color="000000"/>
            </w:tcBorders>
          </w:tcPr>
          <w:p w14:paraId="3E823485"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14:paraId="2425B200"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390218BD" w14:textId="77777777" w:rsidTr="0068642D">
        <w:tc>
          <w:tcPr>
            <w:tcW w:w="5647" w:type="dxa"/>
            <w:tcBorders>
              <w:left w:val="single" w:sz="4" w:space="0" w:color="000000"/>
              <w:bottom w:val="single" w:sz="4" w:space="0" w:color="000000"/>
            </w:tcBorders>
          </w:tcPr>
          <w:p w14:paraId="5ACE83C0" w14:textId="77777777"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14:paraId="3FA14833" w14:textId="77777777" w:rsidR="00D8781C" w:rsidRDefault="00D8781C" w:rsidP="00EB7F89">
            <w:pPr>
              <w:tabs>
                <w:tab w:val="left" w:pos="2434"/>
                <w:tab w:val="left" w:pos="4512"/>
              </w:tabs>
              <w:snapToGrid w:val="0"/>
              <w:rPr>
                <w:rFonts w:ascii="Times New Roman" w:hAnsi="Times New Roman" w:cs="Times New Roman"/>
                <w:vertAlign w:val="subscript"/>
              </w:rPr>
            </w:pPr>
          </w:p>
          <w:p w14:paraId="295B9223" w14:textId="77777777"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14:paraId="207BE434" w14:textId="77777777"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14:paraId="4BEE54B0" w14:textId="77777777"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14:paraId="1133CDD0" w14:textId="77777777"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1"/>
          <w:sz w:val="20"/>
          <w:szCs w:val="20"/>
        </w:rPr>
        <w:t>(фамилия, имя, отчество подписавшего заявку, должность)</w:t>
      </w:r>
    </w:p>
    <w:p w14:paraId="0B6B714B" w14:textId="77777777"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33E5FDB9"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94373E2"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BC15821"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35EB83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73CDE1BB"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3C59B54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88C1F76"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29FD453"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8A1418E"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7D5CB069"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7E8A574"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3202FFA"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4DD65AE"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C92B894"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3BFBC9D"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2DB3AB61"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60C261A2"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1C2862F0"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46857EB" w14:textId="77777777"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4201BE31" w14:textId="77777777" w:rsidR="00EB2EAD" w:rsidRDefault="00EB2EAD"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14:paraId="57EA4640" w14:textId="77777777"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14:paraId="5195E708" w14:textId="77777777"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14:paraId="7ECCF951" w14:textId="77777777"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14:paraId="5D6DBE75" w14:textId="77777777" w:rsidTr="00254CDC">
        <w:tc>
          <w:tcPr>
            <w:tcW w:w="5788" w:type="dxa"/>
            <w:tcBorders>
              <w:top w:val="single" w:sz="4" w:space="0" w:color="000000"/>
              <w:left w:val="single" w:sz="4" w:space="0" w:color="000000"/>
              <w:bottom w:val="single" w:sz="4" w:space="0" w:color="000000"/>
            </w:tcBorders>
          </w:tcPr>
          <w:p w14:paraId="18858958" w14:textId="77777777"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14:paraId="55F2C49E" w14:textId="77777777"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14:paraId="02D927D9" w14:textId="77777777" w:rsidTr="00254CDC">
        <w:trPr>
          <w:trHeight w:val="363"/>
        </w:trPr>
        <w:tc>
          <w:tcPr>
            <w:tcW w:w="5788" w:type="dxa"/>
            <w:tcBorders>
              <w:left w:val="single" w:sz="4" w:space="0" w:color="000000"/>
              <w:bottom w:val="single" w:sz="4" w:space="0" w:color="000000"/>
            </w:tcBorders>
          </w:tcPr>
          <w:p w14:paraId="56307F45" w14:textId="77777777"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14:paraId="1D8F6212" w14:textId="77777777" w:rsidR="00D8781C" w:rsidRDefault="00D8781C" w:rsidP="00EB7F89">
            <w:pPr>
              <w:tabs>
                <w:tab w:val="left" w:pos="2434"/>
                <w:tab w:val="left" w:pos="4512"/>
              </w:tabs>
              <w:snapToGrid w:val="0"/>
              <w:rPr>
                <w:rFonts w:ascii="Times New Roman" w:hAnsi="Times New Roman" w:cs="Times New Roman"/>
                <w:vertAlign w:val="subscript"/>
              </w:rPr>
            </w:pPr>
          </w:p>
          <w:p w14:paraId="20B20483" w14:textId="77777777" w:rsidR="003F3114" w:rsidRDefault="003F3114" w:rsidP="00EB7F89">
            <w:pPr>
              <w:tabs>
                <w:tab w:val="left" w:pos="2434"/>
                <w:tab w:val="left" w:pos="4512"/>
              </w:tabs>
              <w:snapToGrid w:val="0"/>
              <w:rPr>
                <w:rFonts w:ascii="Times New Roman" w:hAnsi="Times New Roman" w:cs="Times New Roman"/>
                <w:vertAlign w:val="subscript"/>
              </w:rPr>
            </w:pPr>
          </w:p>
          <w:p w14:paraId="6863E35D" w14:textId="77777777" w:rsidR="00935064" w:rsidRDefault="00935064" w:rsidP="00EB7F89">
            <w:pPr>
              <w:tabs>
                <w:tab w:val="left" w:pos="2434"/>
                <w:tab w:val="left" w:pos="4512"/>
              </w:tabs>
              <w:snapToGrid w:val="0"/>
              <w:rPr>
                <w:rFonts w:ascii="Times New Roman" w:hAnsi="Times New Roman" w:cs="Times New Roman"/>
                <w:vertAlign w:val="subscript"/>
              </w:rPr>
            </w:pPr>
          </w:p>
          <w:p w14:paraId="5B165574" w14:textId="77777777"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14:paraId="183ED168" w14:textId="77777777" w:rsidTr="00254CDC">
        <w:tc>
          <w:tcPr>
            <w:tcW w:w="5788" w:type="dxa"/>
            <w:tcBorders>
              <w:left w:val="single" w:sz="4" w:space="0" w:color="000000"/>
              <w:bottom w:val="single" w:sz="4" w:space="0" w:color="000000"/>
            </w:tcBorders>
          </w:tcPr>
          <w:p w14:paraId="5FDA681A" w14:textId="77777777"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4B31AA">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14:paraId="58D89718" w14:textId="77777777" w:rsidR="00D8781C" w:rsidRDefault="00D8781C" w:rsidP="00EB7F89">
            <w:pPr>
              <w:tabs>
                <w:tab w:val="left" w:pos="2434"/>
                <w:tab w:val="left" w:pos="4512"/>
              </w:tabs>
              <w:snapToGrid w:val="0"/>
              <w:rPr>
                <w:rFonts w:ascii="Times New Roman" w:hAnsi="Times New Roman" w:cs="Times New Roman"/>
                <w:vertAlign w:val="subscript"/>
              </w:rPr>
            </w:pPr>
          </w:p>
          <w:p w14:paraId="082968E9" w14:textId="77777777" w:rsidR="003F3114" w:rsidRDefault="003F3114" w:rsidP="00EB7F89">
            <w:pPr>
              <w:tabs>
                <w:tab w:val="left" w:pos="2434"/>
                <w:tab w:val="left" w:pos="4512"/>
              </w:tabs>
              <w:snapToGrid w:val="0"/>
              <w:rPr>
                <w:rFonts w:ascii="Times New Roman" w:hAnsi="Times New Roman" w:cs="Times New Roman"/>
                <w:vertAlign w:val="subscript"/>
              </w:rPr>
            </w:pPr>
          </w:p>
          <w:p w14:paraId="37AA696B" w14:textId="77777777" w:rsidR="008F286A" w:rsidRDefault="008F286A" w:rsidP="00EB7F89">
            <w:pPr>
              <w:tabs>
                <w:tab w:val="left" w:pos="2434"/>
                <w:tab w:val="left" w:pos="4512"/>
              </w:tabs>
              <w:snapToGrid w:val="0"/>
              <w:rPr>
                <w:rFonts w:ascii="Times New Roman" w:hAnsi="Times New Roman" w:cs="Times New Roman"/>
                <w:vertAlign w:val="subscript"/>
              </w:rPr>
            </w:pPr>
          </w:p>
          <w:p w14:paraId="1F9AFF3F"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14:paraId="29D57151" w14:textId="77777777" w:rsidTr="00254CDC">
        <w:tc>
          <w:tcPr>
            <w:tcW w:w="5788" w:type="dxa"/>
            <w:tcBorders>
              <w:left w:val="single" w:sz="4" w:space="0" w:color="000000"/>
              <w:bottom w:val="single" w:sz="4" w:space="0" w:color="000000"/>
            </w:tcBorders>
          </w:tcPr>
          <w:p w14:paraId="3CF43B21"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573" w:type="dxa"/>
            <w:tcBorders>
              <w:left w:val="single" w:sz="4" w:space="0" w:color="000000"/>
              <w:bottom w:val="single" w:sz="4" w:space="0" w:color="000000"/>
              <w:right w:val="single" w:sz="4" w:space="0" w:color="000000"/>
            </w:tcBorders>
          </w:tcPr>
          <w:p w14:paraId="008D2B3F" w14:textId="77777777" w:rsidR="00052FBD" w:rsidRDefault="00052FBD" w:rsidP="00EB7F89">
            <w:pPr>
              <w:ind w:firstLine="0"/>
              <w:rPr>
                <w:rFonts w:ascii="Times New Roman" w:hAnsi="Times New Roman" w:cs="Times New Roman"/>
              </w:rPr>
            </w:pPr>
          </w:p>
          <w:p w14:paraId="42C0C396" w14:textId="77777777" w:rsidR="00861254" w:rsidRDefault="00861254" w:rsidP="00EB7F89">
            <w:pPr>
              <w:ind w:firstLine="0"/>
              <w:rPr>
                <w:rFonts w:ascii="Times New Roman" w:hAnsi="Times New Roman" w:cs="Times New Roman"/>
              </w:rPr>
            </w:pPr>
          </w:p>
          <w:p w14:paraId="781C3811" w14:textId="77777777" w:rsidR="008F286A" w:rsidRDefault="008F286A" w:rsidP="00EB7F89">
            <w:pPr>
              <w:ind w:firstLine="0"/>
              <w:rPr>
                <w:rFonts w:ascii="Times New Roman" w:hAnsi="Times New Roman" w:cs="Times New Roman"/>
              </w:rPr>
            </w:pPr>
          </w:p>
          <w:p w14:paraId="6D9FE307" w14:textId="77777777" w:rsidR="00935064" w:rsidRPr="00BB1364" w:rsidRDefault="00935064" w:rsidP="00EB7F89">
            <w:pPr>
              <w:ind w:firstLine="0"/>
              <w:rPr>
                <w:rFonts w:ascii="Times New Roman" w:hAnsi="Times New Roman" w:cs="Times New Roman"/>
              </w:rPr>
            </w:pPr>
          </w:p>
        </w:tc>
      </w:tr>
      <w:tr w:rsidR="00052FBD" w:rsidRPr="00BB1364" w14:paraId="6568B2CE" w14:textId="77777777" w:rsidTr="00254CDC">
        <w:tc>
          <w:tcPr>
            <w:tcW w:w="5788" w:type="dxa"/>
            <w:tcBorders>
              <w:left w:val="single" w:sz="4" w:space="0" w:color="000000"/>
              <w:bottom w:val="single" w:sz="4" w:space="0" w:color="000000"/>
            </w:tcBorders>
          </w:tcPr>
          <w:p w14:paraId="7C68E7F2"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573" w:type="dxa"/>
            <w:tcBorders>
              <w:left w:val="single" w:sz="4" w:space="0" w:color="000000"/>
              <w:bottom w:val="single" w:sz="4" w:space="0" w:color="000000"/>
              <w:right w:val="single" w:sz="4" w:space="0" w:color="000000"/>
            </w:tcBorders>
          </w:tcPr>
          <w:p w14:paraId="5F971F9B" w14:textId="77777777" w:rsidR="00861254" w:rsidRDefault="00861254" w:rsidP="00EB7F89">
            <w:pPr>
              <w:tabs>
                <w:tab w:val="left" w:pos="2434"/>
                <w:tab w:val="left" w:pos="4512"/>
              </w:tabs>
              <w:snapToGrid w:val="0"/>
              <w:rPr>
                <w:rFonts w:ascii="Times New Roman" w:hAnsi="Times New Roman" w:cs="Times New Roman"/>
                <w:vertAlign w:val="subscript"/>
              </w:rPr>
            </w:pPr>
          </w:p>
          <w:p w14:paraId="43A45E57" w14:textId="77777777" w:rsidR="003F3114" w:rsidRDefault="003F3114" w:rsidP="00EB7F89">
            <w:pPr>
              <w:tabs>
                <w:tab w:val="left" w:pos="2434"/>
                <w:tab w:val="left" w:pos="4512"/>
              </w:tabs>
              <w:snapToGrid w:val="0"/>
              <w:rPr>
                <w:rFonts w:ascii="Times New Roman" w:hAnsi="Times New Roman" w:cs="Times New Roman"/>
                <w:vertAlign w:val="subscript"/>
              </w:rPr>
            </w:pPr>
          </w:p>
          <w:p w14:paraId="13C41210" w14:textId="77777777" w:rsidR="008F286A" w:rsidRDefault="008F286A" w:rsidP="00EB7F89">
            <w:pPr>
              <w:tabs>
                <w:tab w:val="left" w:pos="2434"/>
                <w:tab w:val="left" w:pos="4512"/>
              </w:tabs>
              <w:snapToGrid w:val="0"/>
              <w:rPr>
                <w:rFonts w:ascii="Times New Roman" w:hAnsi="Times New Roman" w:cs="Times New Roman"/>
                <w:vertAlign w:val="subscript"/>
              </w:rPr>
            </w:pPr>
          </w:p>
          <w:p w14:paraId="63F5BD36"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14:paraId="6C36A5E1" w14:textId="77777777" w:rsidTr="00254CDC">
        <w:tc>
          <w:tcPr>
            <w:tcW w:w="5788" w:type="dxa"/>
            <w:tcBorders>
              <w:left w:val="single" w:sz="4" w:space="0" w:color="000000"/>
              <w:bottom w:val="single" w:sz="4" w:space="0" w:color="000000"/>
            </w:tcBorders>
          </w:tcPr>
          <w:p w14:paraId="7CA08224"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573" w:type="dxa"/>
            <w:tcBorders>
              <w:left w:val="single" w:sz="4" w:space="0" w:color="000000"/>
              <w:bottom w:val="single" w:sz="4" w:space="0" w:color="000000"/>
              <w:right w:val="single" w:sz="4" w:space="0" w:color="000000"/>
            </w:tcBorders>
          </w:tcPr>
          <w:p w14:paraId="34ADA234" w14:textId="77777777" w:rsidR="00D8781C" w:rsidRDefault="00D8781C" w:rsidP="00EB7F89">
            <w:pPr>
              <w:tabs>
                <w:tab w:val="left" w:pos="2434"/>
                <w:tab w:val="left" w:pos="4512"/>
              </w:tabs>
              <w:snapToGrid w:val="0"/>
              <w:rPr>
                <w:rFonts w:ascii="Times New Roman" w:hAnsi="Times New Roman" w:cs="Times New Roman"/>
                <w:vertAlign w:val="subscript"/>
              </w:rPr>
            </w:pPr>
          </w:p>
          <w:p w14:paraId="043479F0" w14:textId="77777777"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14:paraId="42DA0A9F" w14:textId="77777777" w:rsidTr="00254CDC">
        <w:tc>
          <w:tcPr>
            <w:tcW w:w="5788" w:type="dxa"/>
            <w:tcBorders>
              <w:left w:val="single" w:sz="4" w:space="0" w:color="000000"/>
              <w:bottom w:val="single" w:sz="4" w:space="0" w:color="000000"/>
            </w:tcBorders>
          </w:tcPr>
          <w:p w14:paraId="0786A3B3" w14:textId="77777777"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14:paraId="5342C059"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432C0FE0" w14:textId="77777777" w:rsidTr="00254CDC">
        <w:trPr>
          <w:trHeight w:val="132"/>
        </w:trPr>
        <w:tc>
          <w:tcPr>
            <w:tcW w:w="5788" w:type="dxa"/>
            <w:tcBorders>
              <w:left w:val="single" w:sz="4" w:space="0" w:color="000000"/>
              <w:bottom w:val="single" w:sz="4" w:space="0" w:color="000000"/>
            </w:tcBorders>
          </w:tcPr>
          <w:p w14:paraId="41D64C01" w14:textId="77777777"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14:paraId="552E9ED3" w14:textId="77777777" w:rsidR="00052FBD" w:rsidRDefault="00052FBD" w:rsidP="00EB7F89">
            <w:pPr>
              <w:tabs>
                <w:tab w:val="left" w:pos="2434"/>
                <w:tab w:val="left" w:pos="4512"/>
              </w:tabs>
              <w:snapToGrid w:val="0"/>
              <w:rPr>
                <w:rFonts w:ascii="Times New Roman" w:hAnsi="Times New Roman" w:cs="Times New Roman"/>
                <w:vertAlign w:val="subscript"/>
              </w:rPr>
            </w:pPr>
          </w:p>
          <w:p w14:paraId="788FE408" w14:textId="77777777"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14:paraId="398BE6DF" w14:textId="77777777" w:rsidTr="00254CDC">
        <w:tc>
          <w:tcPr>
            <w:tcW w:w="5788" w:type="dxa"/>
            <w:tcBorders>
              <w:left w:val="single" w:sz="4" w:space="0" w:color="000000"/>
              <w:bottom w:val="single" w:sz="4" w:space="0" w:color="000000"/>
            </w:tcBorders>
          </w:tcPr>
          <w:p w14:paraId="0C69DFB7" w14:textId="77777777"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14:paraId="54B83311" w14:textId="77777777"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14:paraId="4AE86EB5" w14:textId="77777777" w:rsidTr="00254CDC">
        <w:tc>
          <w:tcPr>
            <w:tcW w:w="5788" w:type="dxa"/>
            <w:tcBorders>
              <w:left w:val="single" w:sz="4" w:space="0" w:color="000000"/>
              <w:bottom w:val="single" w:sz="4" w:space="0" w:color="000000"/>
            </w:tcBorders>
          </w:tcPr>
          <w:p w14:paraId="4724CEBB" w14:textId="77777777"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14:paraId="6A1BADFA" w14:textId="77777777" w:rsidR="00052FBD" w:rsidRDefault="00052FBD" w:rsidP="00EB7F89">
            <w:pPr>
              <w:tabs>
                <w:tab w:val="left" w:pos="2434"/>
                <w:tab w:val="left" w:pos="4512"/>
              </w:tabs>
              <w:snapToGrid w:val="0"/>
              <w:rPr>
                <w:rFonts w:ascii="Times New Roman" w:hAnsi="Times New Roman" w:cs="Times New Roman"/>
                <w:vertAlign w:val="subscript"/>
              </w:rPr>
            </w:pPr>
          </w:p>
          <w:p w14:paraId="42EE4C0D" w14:textId="77777777"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14:paraId="51EBE361" w14:textId="77777777" w:rsidR="00FA34DE" w:rsidRDefault="00FA34DE" w:rsidP="002C23BB">
      <w:pPr>
        <w:shd w:val="clear" w:color="auto" w:fill="FFFFFF"/>
        <w:ind w:firstLine="0"/>
        <w:rPr>
          <w:rFonts w:ascii="Times New Roman" w:hAnsi="Times New Roman" w:cs="Times New Roman"/>
          <w:spacing w:val="-5"/>
        </w:rPr>
      </w:pPr>
    </w:p>
    <w:p w14:paraId="617EE0F8" w14:textId="77777777"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14:paraId="5B89770A" w14:textId="77777777" w:rsidR="006D26C4" w:rsidRDefault="004B31AA" w:rsidP="00F72F10">
      <w:pPr>
        <w:shd w:val="clear" w:color="auto" w:fill="FFFFFF"/>
        <w:ind w:firstLine="0"/>
        <w:rPr>
          <w:rFonts w:ascii="Times New Roman" w:hAnsi="Times New Roman" w:cs="Times New Roman"/>
          <w:spacing w:val="-1"/>
          <w:sz w:val="18"/>
          <w:szCs w:val="18"/>
        </w:rPr>
      </w:pP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(подпись</w:t>
      </w: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14:paraId="43A89885" w14:textId="77777777" w:rsidR="008F286A" w:rsidRDefault="008F286A" w:rsidP="00F72F10">
      <w:pPr>
        <w:shd w:val="clear" w:color="auto" w:fill="FFFFFF"/>
        <w:ind w:firstLine="0"/>
        <w:rPr>
          <w:rFonts w:ascii="Times New Roman" w:hAnsi="Times New Roman" w:cs="Times New Roman"/>
          <w:spacing w:val="-1"/>
          <w:sz w:val="18"/>
          <w:szCs w:val="18"/>
        </w:rPr>
      </w:pPr>
    </w:p>
    <w:p w14:paraId="35EFF0A5" w14:textId="77777777" w:rsidR="008F286A" w:rsidRDefault="008F286A" w:rsidP="00F72F10">
      <w:pPr>
        <w:shd w:val="clear" w:color="auto" w:fill="FFFFFF"/>
        <w:ind w:firstLine="0"/>
        <w:rPr>
          <w:rFonts w:ascii="Times New Roman" w:hAnsi="Times New Roman" w:cs="Times New Roman"/>
          <w:spacing w:val="-1"/>
          <w:sz w:val="18"/>
          <w:szCs w:val="18"/>
        </w:rPr>
      </w:pPr>
    </w:p>
    <w:p w14:paraId="50EFCAF9" w14:textId="77777777" w:rsidR="008F286A" w:rsidRDefault="008F286A" w:rsidP="00F72F10">
      <w:pPr>
        <w:shd w:val="clear" w:color="auto" w:fill="FFFFFF"/>
        <w:ind w:firstLine="0"/>
        <w:rPr>
          <w:rFonts w:ascii="Times New Roman" w:hAnsi="Times New Roman" w:cs="Times New Roman"/>
          <w:spacing w:val="-1"/>
          <w:sz w:val="18"/>
          <w:szCs w:val="18"/>
        </w:rPr>
      </w:pPr>
    </w:p>
    <w:p w14:paraId="1A4A94EA" w14:textId="77777777" w:rsidR="008F286A" w:rsidRDefault="008F286A" w:rsidP="00F72F10">
      <w:pPr>
        <w:shd w:val="clear" w:color="auto" w:fill="FFFFFF"/>
        <w:ind w:firstLine="0"/>
        <w:rPr>
          <w:rFonts w:ascii="Times New Roman" w:hAnsi="Times New Roman" w:cs="Times New Roman"/>
          <w:spacing w:val="-1"/>
          <w:sz w:val="18"/>
          <w:szCs w:val="18"/>
        </w:rPr>
      </w:pPr>
    </w:p>
    <w:p w14:paraId="3A3FA269" w14:textId="77777777" w:rsidR="008F286A" w:rsidRDefault="008F286A" w:rsidP="00F72F10">
      <w:pPr>
        <w:shd w:val="clear" w:color="auto" w:fill="FFFFFF"/>
        <w:ind w:firstLine="0"/>
        <w:rPr>
          <w:rFonts w:ascii="Times New Roman" w:hAnsi="Times New Roman" w:cs="Times New Roman"/>
          <w:spacing w:val="-1"/>
          <w:sz w:val="18"/>
          <w:szCs w:val="18"/>
        </w:rPr>
      </w:pPr>
    </w:p>
    <w:p w14:paraId="364661F9" w14:textId="77777777" w:rsidR="008F286A" w:rsidRDefault="008F286A" w:rsidP="00F72F10">
      <w:pPr>
        <w:shd w:val="clear" w:color="auto" w:fill="FFFFFF"/>
        <w:ind w:firstLine="0"/>
        <w:rPr>
          <w:rFonts w:ascii="Times New Roman" w:hAnsi="Times New Roman" w:cs="Times New Roman"/>
          <w:spacing w:val="-1"/>
          <w:sz w:val="18"/>
          <w:szCs w:val="18"/>
        </w:rPr>
      </w:pPr>
    </w:p>
    <w:p w14:paraId="45296067" w14:textId="77777777" w:rsidR="008F286A" w:rsidRDefault="008F286A" w:rsidP="00F72F10">
      <w:pPr>
        <w:shd w:val="clear" w:color="auto" w:fill="FFFFFF"/>
        <w:ind w:firstLine="0"/>
        <w:rPr>
          <w:rFonts w:ascii="Times New Roman" w:hAnsi="Times New Roman" w:cs="Times New Roman"/>
          <w:spacing w:val="-1"/>
          <w:sz w:val="18"/>
          <w:szCs w:val="18"/>
        </w:rPr>
      </w:pPr>
    </w:p>
    <w:p w14:paraId="5F642C2D" w14:textId="77777777" w:rsidR="008F286A" w:rsidRDefault="008F286A" w:rsidP="00F72F10">
      <w:pPr>
        <w:shd w:val="clear" w:color="auto" w:fill="FFFFFF"/>
        <w:ind w:firstLine="0"/>
        <w:rPr>
          <w:rFonts w:ascii="Times New Roman" w:hAnsi="Times New Roman" w:cs="Times New Roman"/>
          <w:spacing w:val="-1"/>
          <w:sz w:val="18"/>
          <w:szCs w:val="18"/>
        </w:rPr>
      </w:pPr>
    </w:p>
    <w:p w14:paraId="20FFB59B" w14:textId="77777777" w:rsidR="008F286A" w:rsidRDefault="008F286A" w:rsidP="00F72F10">
      <w:pPr>
        <w:shd w:val="clear" w:color="auto" w:fill="FFFFFF"/>
        <w:ind w:firstLine="0"/>
        <w:rPr>
          <w:rFonts w:ascii="Times New Roman" w:hAnsi="Times New Roman" w:cs="Times New Roman"/>
          <w:spacing w:val="-1"/>
          <w:sz w:val="18"/>
          <w:szCs w:val="18"/>
        </w:rPr>
      </w:pPr>
    </w:p>
    <w:p w14:paraId="0CE6CD6F" w14:textId="77777777" w:rsidR="008F286A" w:rsidRDefault="008F286A" w:rsidP="00F72F10">
      <w:pPr>
        <w:shd w:val="clear" w:color="auto" w:fill="FFFFFF"/>
        <w:ind w:firstLine="0"/>
        <w:rPr>
          <w:rFonts w:ascii="Times New Roman" w:hAnsi="Times New Roman" w:cs="Times New Roman"/>
          <w:spacing w:val="-1"/>
          <w:sz w:val="18"/>
          <w:szCs w:val="18"/>
        </w:rPr>
      </w:pPr>
    </w:p>
    <w:p w14:paraId="0D63D1CD" w14:textId="77777777" w:rsidR="008F286A" w:rsidRDefault="008F286A" w:rsidP="00F72F10">
      <w:pPr>
        <w:shd w:val="clear" w:color="auto" w:fill="FFFFFF"/>
        <w:ind w:firstLine="0"/>
        <w:rPr>
          <w:rFonts w:ascii="Times New Roman" w:hAnsi="Times New Roman" w:cs="Times New Roman"/>
          <w:spacing w:val="-1"/>
          <w:sz w:val="18"/>
          <w:szCs w:val="18"/>
        </w:rPr>
      </w:pPr>
    </w:p>
    <w:p w14:paraId="49745AF9" w14:textId="77777777" w:rsidR="008F286A" w:rsidRDefault="008F286A" w:rsidP="00F72F10">
      <w:pPr>
        <w:shd w:val="clear" w:color="auto" w:fill="FFFFFF"/>
        <w:ind w:firstLine="0"/>
        <w:rPr>
          <w:rFonts w:ascii="Times New Roman" w:hAnsi="Times New Roman" w:cs="Times New Roman"/>
          <w:spacing w:val="-1"/>
          <w:sz w:val="18"/>
          <w:szCs w:val="18"/>
        </w:rPr>
      </w:pPr>
    </w:p>
    <w:p w14:paraId="0FD2D076" w14:textId="77777777" w:rsidR="008F286A" w:rsidRDefault="008F286A" w:rsidP="00F72F10">
      <w:pPr>
        <w:shd w:val="clear" w:color="auto" w:fill="FFFFFF"/>
        <w:ind w:firstLine="0"/>
        <w:rPr>
          <w:rFonts w:ascii="Times New Roman" w:hAnsi="Times New Roman" w:cs="Times New Roman"/>
          <w:spacing w:val="-1"/>
          <w:sz w:val="18"/>
          <w:szCs w:val="18"/>
        </w:rPr>
      </w:pPr>
    </w:p>
    <w:p w14:paraId="2593F5B7" w14:textId="77777777" w:rsidR="008F286A" w:rsidRDefault="008F286A" w:rsidP="00F72F10">
      <w:pPr>
        <w:shd w:val="clear" w:color="auto" w:fill="FFFFFF"/>
        <w:ind w:firstLine="0"/>
        <w:rPr>
          <w:rFonts w:ascii="Times New Roman" w:hAnsi="Times New Roman" w:cs="Times New Roman"/>
          <w:spacing w:val="-1"/>
          <w:sz w:val="18"/>
          <w:szCs w:val="18"/>
        </w:rPr>
      </w:pPr>
    </w:p>
    <w:p w14:paraId="384645D2" w14:textId="77777777" w:rsidR="008F286A" w:rsidRDefault="008F286A" w:rsidP="00F72F10">
      <w:pPr>
        <w:shd w:val="clear" w:color="auto" w:fill="FFFFFF"/>
        <w:ind w:firstLine="0"/>
        <w:rPr>
          <w:rFonts w:ascii="Times New Roman" w:hAnsi="Times New Roman" w:cs="Times New Roman"/>
          <w:spacing w:val="-1"/>
          <w:sz w:val="18"/>
          <w:szCs w:val="18"/>
        </w:rPr>
      </w:pPr>
    </w:p>
    <w:p w14:paraId="7AF1690B" w14:textId="77777777" w:rsidR="008F286A" w:rsidRDefault="008F286A" w:rsidP="00F72F10">
      <w:pPr>
        <w:shd w:val="clear" w:color="auto" w:fill="FFFFFF"/>
        <w:ind w:firstLine="0"/>
        <w:rPr>
          <w:rFonts w:ascii="Times New Roman" w:hAnsi="Times New Roman" w:cs="Times New Roman"/>
          <w:spacing w:val="-1"/>
          <w:sz w:val="18"/>
          <w:szCs w:val="18"/>
        </w:rPr>
      </w:pPr>
    </w:p>
    <w:p w14:paraId="1A57D072" w14:textId="77777777" w:rsidR="008F286A" w:rsidRDefault="008F286A" w:rsidP="00F72F10">
      <w:pPr>
        <w:shd w:val="clear" w:color="auto" w:fill="FFFFFF"/>
        <w:ind w:firstLine="0"/>
        <w:rPr>
          <w:rFonts w:ascii="Times New Roman" w:hAnsi="Times New Roman" w:cs="Times New Roman"/>
          <w:spacing w:val="-1"/>
          <w:sz w:val="18"/>
          <w:szCs w:val="18"/>
        </w:rPr>
      </w:pPr>
    </w:p>
    <w:p w14:paraId="35E46C39" w14:textId="77777777" w:rsidR="008F286A" w:rsidRDefault="008F286A" w:rsidP="00F72F10">
      <w:pPr>
        <w:shd w:val="clear" w:color="auto" w:fill="FFFFFF"/>
        <w:ind w:firstLine="0"/>
        <w:rPr>
          <w:rFonts w:ascii="Times New Roman" w:hAnsi="Times New Roman" w:cs="Times New Roman"/>
          <w:spacing w:val="-1"/>
          <w:sz w:val="18"/>
          <w:szCs w:val="18"/>
        </w:rPr>
      </w:pPr>
    </w:p>
    <w:p w14:paraId="17189323" w14:textId="77777777" w:rsidR="008F286A" w:rsidRDefault="008F286A" w:rsidP="00F72F10">
      <w:pPr>
        <w:shd w:val="clear" w:color="auto" w:fill="FFFFFF"/>
        <w:ind w:firstLine="0"/>
        <w:rPr>
          <w:rFonts w:ascii="Times New Roman" w:hAnsi="Times New Roman" w:cs="Times New Roman"/>
          <w:spacing w:val="-1"/>
          <w:sz w:val="18"/>
          <w:szCs w:val="18"/>
        </w:rPr>
      </w:pPr>
    </w:p>
    <w:p w14:paraId="24D163AF" w14:textId="77777777" w:rsidR="008F286A" w:rsidRDefault="008F286A" w:rsidP="00F72F10">
      <w:pPr>
        <w:shd w:val="clear" w:color="auto" w:fill="FFFFFF"/>
        <w:ind w:firstLine="0"/>
        <w:rPr>
          <w:rFonts w:ascii="Times New Roman" w:hAnsi="Times New Roman" w:cs="Times New Roman"/>
          <w:spacing w:val="-1"/>
          <w:sz w:val="18"/>
          <w:szCs w:val="18"/>
        </w:rPr>
      </w:pPr>
    </w:p>
    <w:p w14:paraId="0FE9EC5F" w14:textId="77777777" w:rsidR="008F286A" w:rsidRDefault="008F286A" w:rsidP="00F72F10">
      <w:pPr>
        <w:shd w:val="clear" w:color="auto" w:fill="FFFFFF"/>
        <w:ind w:firstLine="0"/>
        <w:rPr>
          <w:rFonts w:ascii="Times New Roman" w:hAnsi="Times New Roman" w:cs="Times New Roman"/>
          <w:spacing w:val="-1"/>
          <w:sz w:val="18"/>
          <w:szCs w:val="18"/>
        </w:rPr>
      </w:pPr>
    </w:p>
    <w:p w14:paraId="1C1DAA0B" w14:textId="77777777" w:rsidR="008F286A" w:rsidRDefault="008F286A" w:rsidP="00F72F10">
      <w:pPr>
        <w:shd w:val="clear" w:color="auto" w:fill="FFFFFF"/>
        <w:ind w:firstLine="0"/>
        <w:rPr>
          <w:rFonts w:ascii="Times New Roman" w:hAnsi="Times New Roman" w:cs="Times New Roman"/>
          <w:spacing w:val="-1"/>
          <w:sz w:val="18"/>
          <w:szCs w:val="18"/>
        </w:rPr>
      </w:pPr>
    </w:p>
    <w:p w14:paraId="39111DF2" w14:textId="77777777" w:rsidR="008F286A" w:rsidRDefault="008F286A" w:rsidP="00F72F10">
      <w:pPr>
        <w:shd w:val="clear" w:color="auto" w:fill="FFFFFF"/>
        <w:ind w:firstLine="0"/>
        <w:rPr>
          <w:rFonts w:ascii="Times New Roman" w:hAnsi="Times New Roman" w:cs="Times New Roman"/>
          <w:spacing w:val="-1"/>
          <w:sz w:val="18"/>
          <w:szCs w:val="18"/>
        </w:rPr>
      </w:pPr>
    </w:p>
    <w:p w14:paraId="60B69E5C" w14:textId="77777777" w:rsidR="008F286A" w:rsidRDefault="008F286A" w:rsidP="00F72F10">
      <w:pPr>
        <w:shd w:val="clear" w:color="auto" w:fill="FFFFFF"/>
        <w:ind w:firstLine="0"/>
        <w:rPr>
          <w:rFonts w:ascii="Times New Roman" w:hAnsi="Times New Roman" w:cs="Times New Roman"/>
          <w:spacing w:val="-1"/>
          <w:sz w:val="18"/>
          <w:szCs w:val="18"/>
        </w:rPr>
      </w:pPr>
    </w:p>
    <w:p w14:paraId="58E61A45" w14:textId="77777777" w:rsidR="008F286A" w:rsidRDefault="008F286A" w:rsidP="00F72F10">
      <w:pPr>
        <w:shd w:val="clear" w:color="auto" w:fill="FFFFFF"/>
        <w:ind w:firstLine="0"/>
        <w:rPr>
          <w:rFonts w:ascii="Times New Roman" w:hAnsi="Times New Roman" w:cs="Times New Roman"/>
          <w:spacing w:val="-1"/>
          <w:sz w:val="18"/>
          <w:szCs w:val="18"/>
        </w:rPr>
      </w:pPr>
    </w:p>
    <w:p w14:paraId="0E8AA3A8" w14:textId="77777777"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14:paraId="77B52EA8" w14:textId="77777777" w:rsidR="00FA34DE" w:rsidRDefault="00FA34DE" w:rsidP="008F286A">
      <w:pPr>
        <w:pStyle w:val="1"/>
        <w:tabs>
          <w:tab w:val="left" w:pos="0"/>
        </w:tabs>
        <w:suppressAutoHyphens/>
        <w:spacing w:before="0" w:after="0"/>
        <w:jc w:val="both"/>
        <w:rPr>
          <w:rFonts w:ascii="Times New Roman" w:hAnsi="Times New Roman"/>
          <w:sz w:val="22"/>
          <w:szCs w:val="22"/>
        </w:rPr>
      </w:pPr>
    </w:p>
    <w:p w14:paraId="7CCBDFEF" w14:textId="77777777" w:rsidR="00FA34DE" w:rsidRDefault="00FA34DE" w:rsidP="00052FBD">
      <w:pPr>
        <w:pStyle w:val="1"/>
        <w:tabs>
          <w:tab w:val="left" w:pos="0"/>
        </w:tabs>
        <w:suppressAutoHyphens/>
        <w:spacing w:before="0" w:after="0"/>
        <w:rPr>
          <w:rFonts w:ascii="Times New Roman" w:hAnsi="Times New Roman"/>
          <w:sz w:val="22"/>
          <w:szCs w:val="22"/>
        </w:rPr>
      </w:pPr>
    </w:p>
    <w:p w14:paraId="345ACC3C" w14:textId="77777777" w:rsidR="00FA34DE" w:rsidRDefault="00FA34DE" w:rsidP="00052FBD">
      <w:pPr>
        <w:pStyle w:val="1"/>
        <w:tabs>
          <w:tab w:val="left" w:pos="0"/>
        </w:tabs>
        <w:suppressAutoHyphens/>
        <w:spacing w:before="0" w:after="0"/>
        <w:rPr>
          <w:rFonts w:ascii="Times New Roman" w:hAnsi="Times New Roman"/>
          <w:sz w:val="22"/>
          <w:szCs w:val="22"/>
        </w:rPr>
      </w:pPr>
    </w:p>
    <w:p w14:paraId="1A59EFBE" w14:textId="77777777" w:rsidR="00052FBD" w:rsidRPr="008F286A" w:rsidRDefault="00935064" w:rsidP="00052FBD">
      <w:pPr>
        <w:pStyle w:val="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p>
    <w:p w14:paraId="074F0C9E" w14:textId="77777777" w:rsidR="00052FBD" w:rsidRPr="008F286A" w:rsidRDefault="00052FBD" w:rsidP="00052FBD">
      <w:pPr>
        <w:pStyle w:val="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14:paraId="7EA3AC89" w14:textId="77777777"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681F0B3D" w14:textId="77777777" w:rsidR="00FA34DE" w:rsidRPr="008F286A" w:rsidRDefault="00FA34DE" w:rsidP="00052FBD">
      <w:pPr>
        <w:keepNext/>
        <w:keepLines/>
        <w:suppressLineNumbers/>
        <w:ind w:firstLine="0"/>
        <w:jc w:val="center"/>
        <w:rPr>
          <w:rFonts w:ascii="Times New Roman" w:hAnsi="Times New Roman" w:cs="Times New Roman"/>
          <w:b/>
        </w:rPr>
      </w:pPr>
    </w:p>
    <w:p w14:paraId="09FF0C96" w14:textId="77777777" w:rsidR="00FA34DE" w:rsidRPr="008F286A" w:rsidRDefault="00FA34DE" w:rsidP="00052FBD">
      <w:pPr>
        <w:keepNext/>
        <w:keepLines/>
        <w:suppressLineNumbers/>
        <w:ind w:firstLine="0"/>
        <w:jc w:val="center"/>
        <w:rPr>
          <w:rFonts w:ascii="Times New Roman" w:hAnsi="Times New Roman" w:cs="Times New Roman"/>
          <w:b/>
        </w:rPr>
      </w:pPr>
    </w:p>
    <w:p w14:paraId="18929FC6" w14:textId="77777777" w:rsidR="00FA34DE" w:rsidRDefault="00FA34DE" w:rsidP="00052FBD">
      <w:pPr>
        <w:keepNext/>
        <w:keepLines/>
        <w:suppressLineNumbers/>
        <w:ind w:firstLine="0"/>
        <w:jc w:val="center"/>
        <w:rPr>
          <w:rFonts w:ascii="Times New Roman" w:hAnsi="Times New Roman" w:cs="Times New Roman"/>
          <w:b/>
          <w:sz w:val="22"/>
          <w:szCs w:val="22"/>
        </w:rPr>
      </w:pPr>
    </w:p>
    <w:p w14:paraId="4C083B22" w14:textId="77777777"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14:paraId="72D156C6" w14:textId="77777777"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14:paraId="63FAD872" w14:textId="77777777" w:rsidR="00052FBD" w:rsidRPr="008766B3" w:rsidRDefault="00052FBD" w:rsidP="00052FBD">
      <w:pPr>
        <w:rPr>
          <w:rFonts w:ascii="Times New Roman" w:hAnsi="Times New Roman" w:cs="Times New Roman"/>
        </w:rPr>
      </w:pPr>
    </w:p>
    <w:p w14:paraId="294E8A9F" w14:textId="77777777"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14:paraId="4528BD3E" w14:textId="77777777"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14:paraId="46F0D84D" w14:textId="77777777"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4B31AA">
        <w:rPr>
          <w:rFonts w:ascii="Times New Roman" w:hAnsi="Times New Roman" w:cs="Times New Roman"/>
          <w:bCs/>
        </w:rPr>
        <w:t xml:space="preserve"> </w:t>
      </w:r>
      <w:r w:rsidR="00E80071">
        <w:rPr>
          <w:rFonts w:ascii="Times New Roman" w:hAnsi="Times New Roman" w:cs="Times New Roman"/>
          <w:bCs/>
        </w:rPr>
        <w:t xml:space="preserve">муниципального образования </w:t>
      </w:r>
      <w:r w:rsidR="00E80071" w:rsidRPr="00E80071">
        <w:rPr>
          <w:rFonts w:ascii="Times New Roman" w:hAnsi="Times New Roman" w:cs="Times New Roman"/>
        </w:rPr>
        <w:t>Светлогорский сельсовет</w:t>
      </w:r>
      <w:r w:rsidRPr="00E80071">
        <w:rPr>
          <w:rFonts w:ascii="Times New Roman" w:hAnsi="Times New Roman" w:cs="Times New Roman"/>
        </w:rPr>
        <w:t xml:space="preserve"> Туруханского района,</w:t>
      </w:r>
      <w:r w:rsidR="004B31AA">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14:paraId="20A6E794" w14:textId="77777777" w:rsidR="00412171" w:rsidRDefault="00412171" w:rsidP="00052FBD">
      <w:pPr>
        <w:ind w:firstLine="0"/>
        <w:rPr>
          <w:rFonts w:ascii="Times New Roman" w:hAnsi="Times New Roman" w:cs="Times New Roman"/>
          <w:sz w:val="22"/>
          <w:szCs w:val="22"/>
        </w:rPr>
      </w:pPr>
    </w:p>
    <w:tbl>
      <w:tblPr>
        <w:tblStyle w:val="af"/>
        <w:tblW w:w="0" w:type="auto"/>
        <w:tblLook w:val="04A0" w:firstRow="1" w:lastRow="0" w:firstColumn="1" w:lastColumn="0" w:noHBand="0" w:noVBand="1"/>
      </w:tblPr>
      <w:tblGrid>
        <w:gridCol w:w="817"/>
        <w:gridCol w:w="6662"/>
        <w:gridCol w:w="2092"/>
      </w:tblGrid>
      <w:tr w:rsidR="00412171" w14:paraId="5DA28871" w14:textId="77777777" w:rsidTr="00412171">
        <w:tc>
          <w:tcPr>
            <w:tcW w:w="817" w:type="dxa"/>
          </w:tcPr>
          <w:p w14:paraId="3E0ED7EE"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14:paraId="5A7EA405"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14:paraId="4767367F" w14:textId="77777777"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14:paraId="4CBB707F" w14:textId="77777777" w:rsidTr="00412171">
        <w:tc>
          <w:tcPr>
            <w:tcW w:w="817" w:type="dxa"/>
          </w:tcPr>
          <w:p w14:paraId="3F593CE1" w14:textId="77777777"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14:paraId="5D8157CE" w14:textId="77777777"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14:paraId="46127265" w14:textId="77777777" w:rsidR="00412171" w:rsidRDefault="00412171" w:rsidP="00052FBD">
            <w:pPr>
              <w:ind w:firstLine="0"/>
              <w:rPr>
                <w:rFonts w:ascii="Times New Roman" w:hAnsi="Times New Roman" w:cs="Times New Roman"/>
              </w:rPr>
            </w:pPr>
          </w:p>
        </w:tc>
      </w:tr>
      <w:tr w:rsidR="00412171" w14:paraId="72239FCE" w14:textId="77777777" w:rsidTr="00412171">
        <w:tc>
          <w:tcPr>
            <w:tcW w:w="817" w:type="dxa"/>
          </w:tcPr>
          <w:p w14:paraId="4DD78FE1" w14:textId="77777777"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14:paraId="61B7791D" w14:textId="77777777"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14:paraId="56AE2739" w14:textId="77777777" w:rsidR="00412171" w:rsidRDefault="00412171" w:rsidP="00052FBD">
            <w:pPr>
              <w:ind w:firstLine="0"/>
              <w:rPr>
                <w:rFonts w:ascii="Times New Roman" w:hAnsi="Times New Roman" w:cs="Times New Roman"/>
              </w:rPr>
            </w:pPr>
          </w:p>
        </w:tc>
      </w:tr>
      <w:tr w:rsidR="00412171" w14:paraId="023ACCF6" w14:textId="77777777" w:rsidTr="00412171">
        <w:tc>
          <w:tcPr>
            <w:tcW w:w="817" w:type="dxa"/>
          </w:tcPr>
          <w:p w14:paraId="5BB68377" w14:textId="77777777"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14:paraId="03DE6026" w14:textId="77777777"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14:paraId="051B4536" w14:textId="77777777" w:rsidR="00412171" w:rsidRDefault="00412171" w:rsidP="00052FBD">
            <w:pPr>
              <w:ind w:firstLine="0"/>
              <w:rPr>
                <w:rFonts w:ascii="Times New Roman" w:hAnsi="Times New Roman" w:cs="Times New Roman"/>
              </w:rPr>
            </w:pPr>
          </w:p>
        </w:tc>
      </w:tr>
      <w:tr w:rsidR="00412171" w14:paraId="38782E0D" w14:textId="77777777" w:rsidTr="00412171">
        <w:tc>
          <w:tcPr>
            <w:tcW w:w="817" w:type="dxa"/>
          </w:tcPr>
          <w:p w14:paraId="24D5B084" w14:textId="77777777"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14:paraId="34E185CF" w14:textId="77777777" w:rsidR="00412171" w:rsidRDefault="00412171" w:rsidP="00052FBD">
            <w:pPr>
              <w:ind w:firstLine="0"/>
              <w:rPr>
                <w:rFonts w:ascii="Times New Roman" w:hAnsi="Times New Roman" w:cs="Times New Roman"/>
              </w:rPr>
            </w:pPr>
          </w:p>
        </w:tc>
        <w:tc>
          <w:tcPr>
            <w:tcW w:w="2092" w:type="dxa"/>
          </w:tcPr>
          <w:p w14:paraId="4AD7161D" w14:textId="77777777" w:rsidR="00412171" w:rsidRDefault="00412171" w:rsidP="00052FBD">
            <w:pPr>
              <w:ind w:firstLine="0"/>
              <w:rPr>
                <w:rFonts w:ascii="Times New Roman" w:hAnsi="Times New Roman" w:cs="Times New Roman"/>
              </w:rPr>
            </w:pPr>
          </w:p>
        </w:tc>
      </w:tr>
      <w:tr w:rsidR="00412171" w14:paraId="04761861" w14:textId="77777777" w:rsidTr="00412171">
        <w:tc>
          <w:tcPr>
            <w:tcW w:w="817" w:type="dxa"/>
          </w:tcPr>
          <w:p w14:paraId="758B888E" w14:textId="77777777"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14:paraId="050295A4" w14:textId="77777777" w:rsidR="00412171" w:rsidRDefault="00412171" w:rsidP="00052FBD">
            <w:pPr>
              <w:ind w:firstLine="0"/>
              <w:rPr>
                <w:rFonts w:ascii="Times New Roman" w:hAnsi="Times New Roman" w:cs="Times New Roman"/>
              </w:rPr>
            </w:pPr>
          </w:p>
        </w:tc>
        <w:tc>
          <w:tcPr>
            <w:tcW w:w="2092" w:type="dxa"/>
          </w:tcPr>
          <w:p w14:paraId="4F337757" w14:textId="77777777" w:rsidR="00412171" w:rsidRDefault="00412171" w:rsidP="00052FBD">
            <w:pPr>
              <w:ind w:firstLine="0"/>
              <w:rPr>
                <w:rFonts w:ascii="Times New Roman" w:hAnsi="Times New Roman" w:cs="Times New Roman"/>
              </w:rPr>
            </w:pPr>
          </w:p>
        </w:tc>
      </w:tr>
      <w:tr w:rsidR="00412171" w14:paraId="695EE2E1" w14:textId="77777777" w:rsidTr="00412171">
        <w:tc>
          <w:tcPr>
            <w:tcW w:w="817" w:type="dxa"/>
          </w:tcPr>
          <w:p w14:paraId="4191F790" w14:textId="77777777"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14:paraId="17D31D3E" w14:textId="77777777" w:rsidR="00412171" w:rsidRDefault="00412171" w:rsidP="00052FBD">
            <w:pPr>
              <w:ind w:firstLine="0"/>
              <w:rPr>
                <w:rFonts w:ascii="Times New Roman" w:hAnsi="Times New Roman" w:cs="Times New Roman"/>
              </w:rPr>
            </w:pPr>
          </w:p>
        </w:tc>
        <w:tc>
          <w:tcPr>
            <w:tcW w:w="2092" w:type="dxa"/>
          </w:tcPr>
          <w:p w14:paraId="19158368" w14:textId="77777777" w:rsidR="00412171" w:rsidRDefault="00412171" w:rsidP="00052FBD">
            <w:pPr>
              <w:ind w:firstLine="0"/>
              <w:rPr>
                <w:rFonts w:ascii="Times New Roman" w:hAnsi="Times New Roman" w:cs="Times New Roman"/>
              </w:rPr>
            </w:pPr>
          </w:p>
        </w:tc>
      </w:tr>
      <w:tr w:rsidR="00412171" w14:paraId="14416480" w14:textId="77777777" w:rsidTr="00412171">
        <w:tc>
          <w:tcPr>
            <w:tcW w:w="817" w:type="dxa"/>
          </w:tcPr>
          <w:p w14:paraId="7832B11E" w14:textId="77777777"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14:paraId="4BC1D4DE" w14:textId="77777777" w:rsidR="00412171" w:rsidRDefault="00412171" w:rsidP="00052FBD">
            <w:pPr>
              <w:ind w:firstLine="0"/>
              <w:rPr>
                <w:rFonts w:ascii="Times New Roman" w:hAnsi="Times New Roman" w:cs="Times New Roman"/>
              </w:rPr>
            </w:pPr>
          </w:p>
        </w:tc>
        <w:tc>
          <w:tcPr>
            <w:tcW w:w="2092" w:type="dxa"/>
          </w:tcPr>
          <w:p w14:paraId="661023FC" w14:textId="77777777" w:rsidR="00412171" w:rsidRDefault="00412171" w:rsidP="00052FBD">
            <w:pPr>
              <w:ind w:firstLine="0"/>
              <w:rPr>
                <w:rFonts w:ascii="Times New Roman" w:hAnsi="Times New Roman" w:cs="Times New Roman"/>
              </w:rPr>
            </w:pPr>
          </w:p>
        </w:tc>
      </w:tr>
      <w:tr w:rsidR="00412171" w14:paraId="0992E8EF" w14:textId="77777777" w:rsidTr="00412171">
        <w:tc>
          <w:tcPr>
            <w:tcW w:w="817" w:type="dxa"/>
          </w:tcPr>
          <w:p w14:paraId="2BB92FD5" w14:textId="77777777"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14:paraId="7A6CD418" w14:textId="77777777" w:rsidR="00412171" w:rsidRDefault="00412171" w:rsidP="00052FBD">
            <w:pPr>
              <w:ind w:firstLine="0"/>
              <w:rPr>
                <w:rFonts w:ascii="Times New Roman" w:hAnsi="Times New Roman" w:cs="Times New Roman"/>
              </w:rPr>
            </w:pPr>
          </w:p>
        </w:tc>
        <w:tc>
          <w:tcPr>
            <w:tcW w:w="2092" w:type="dxa"/>
          </w:tcPr>
          <w:p w14:paraId="3C119521" w14:textId="77777777" w:rsidR="00412171" w:rsidRDefault="00412171" w:rsidP="00052FBD">
            <w:pPr>
              <w:ind w:firstLine="0"/>
              <w:rPr>
                <w:rFonts w:ascii="Times New Roman" w:hAnsi="Times New Roman" w:cs="Times New Roman"/>
              </w:rPr>
            </w:pPr>
          </w:p>
        </w:tc>
      </w:tr>
      <w:tr w:rsidR="00412171" w14:paraId="1A653497" w14:textId="77777777" w:rsidTr="00412171">
        <w:tc>
          <w:tcPr>
            <w:tcW w:w="817" w:type="dxa"/>
          </w:tcPr>
          <w:p w14:paraId="63FED969" w14:textId="77777777"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14:paraId="42E78103" w14:textId="77777777" w:rsidR="00412171" w:rsidRDefault="00412171" w:rsidP="00052FBD">
            <w:pPr>
              <w:ind w:firstLine="0"/>
              <w:rPr>
                <w:rFonts w:ascii="Times New Roman" w:hAnsi="Times New Roman" w:cs="Times New Roman"/>
              </w:rPr>
            </w:pPr>
          </w:p>
        </w:tc>
        <w:tc>
          <w:tcPr>
            <w:tcW w:w="2092" w:type="dxa"/>
          </w:tcPr>
          <w:p w14:paraId="464D3132" w14:textId="77777777" w:rsidR="00412171" w:rsidRDefault="00412171" w:rsidP="00052FBD">
            <w:pPr>
              <w:ind w:firstLine="0"/>
              <w:rPr>
                <w:rFonts w:ascii="Times New Roman" w:hAnsi="Times New Roman" w:cs="Times New Roman"/>
              </w:rPr>
            </w:pPr>
          </w:p>
        </w:tc>
      </w:tr>
    </w:tbl>
    <w:p w14:paraId="379F4E23" w14:textId="77777777" w:rsidR="00412171" w:rsidRPr="00E16436" w:rsidRDefault="00412171" w:rsidP="00052FBD">
      <w:pPr>
        <w:ind w:firstLine="0"/>
        <w:rPr>
          <w:rFonts w:ascii="Times New Roman" w:hAnsi="Times New Roman" w:cs="Times New Roman"/>
          <w:sz w:val="22"/>
          <w:szCs w:val="22"/>
        </w:rPr>
      </w:pPr>
    </w:p>
    <w:p w14:paraId="758560EA" w14:textId="77777777" w:rsidR="00052FBD" w:rsidRPr="008766B3" w:rsidRDefault="00052FBD" w:rsidP="00052FBD">
      <w:pPr>
        <w:rPr>
          <w:rFonts w:ascii="Times New Roman" w:hAnsi="Times New Roman" w:cs="Times New Roman"/>
          <w:i/>
        </w:rPr>
      </w:pPr>
    </w:p>
    <w:p w14:paraId="18E3E6CC" w14:textId="77777777" w:rsidR="00052FBD" w:rsidRPr="008766B3" w:rsidRDefault="00052FBD" w:rsidP="00412171">
      <w:pPr>
        <w:pStyle w:val="a8"/>
        <w:spacing w:after="0"/>
        <w:ind w:hanging="142"/>
        <w:rPr>
          <w:rFonts w:ascii="Times New Roman" w:hAnsi="Times New Roman"/>
        </w:rPr>
      </w:pPr>
    </w:p>
    <w:p w14:paraId="7A19E843" w14:textId="77777777" w:rsidR="00052FBD" w:rsidRDefault="00E94C7E" w:rsidP="00412171">
      <w:pPr>
        <w:pStyle w:val="a8"/>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14:paraId="4EF04F78" w14:textId="77777777" w:rsidR="00052FBD" w:rsidRDefault="00052FBD" w:rsidP="00052FBD">
      <w:pPr>
        <w:pStyle w:val="a8"/>
        <w:spacing w:after="0"/>
        <w:rPr>
          <w:rFonts w:ascii="Times New Roman" w:hAnsi="Times New Roman"/>
          <w:vertAlign w:val="superscript"/>
        </w:rPr>
      </w:pPr>
    </w:p>
    <w:p w14:paraId="7425959E" w14:textId="77777777"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14:paraId="60E9C53C" w14:textId="77777777" w:rsidR="00052FBD" w:rsidRDefault="00052FBD" w:rsidP="00052FBD">
      <w:pPr>
        <w:pStyle w:val="a8"/>
        <w:spacing w:after="0"/>
        <w:rPr>
          <w:rFonts w:ascii="Times New Roman" w:hAnsi="Times New Roman"/>
          <w:vertAlign w:val="superscript"/>
        </w:rPr>
      </w:pPr>
    </w:p>
    <w:p w14:paraId="03406BF0" w14:textId="77777777" w:rsidR="00052FBD" w:rsidRDefault="00052FBD" w:rsidP="00052FBD">
      <w:pPr>
        <w:ind w:firstLine="0"/>
        <w:rPr>
          <w:rFonts w:ascii="Times New Roman" w:hAnsi="Times New Roman" w:cs="Times New Roman"/>
          <w:b/>
          <w:bCs/>
          <w:spacing w:val="-1"/>
        </w:rPr>
      </w:pPr>
    </w:p>
    <w:p w14:paraId="59798132" w14:textId="77777777" w:rsidR="00052FBD" w:rsidRDefault="00052FBD" w:rsidP="00052FBD">
      <w:pPr>
        <w:ind w:firstLine="0"/>
        <w:rPr>
          <w:rFonts w:ascii="Times New Roman" w:hAnsi="Times New Roman" w:cs="Times New Roman"/>
          <w:sz w:val="22"/>
          <w:szCs w:val="22"/>
        </w:rPr>
      </w:pPr>
    </w:p>
    <w:p w14:paraId="255E3F0C"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2BA57EB6"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06FACD4F"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5EA30439"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2EE5E536"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44970EAD"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721AD651" w14:textId="77777777" w:rsidR="00536B72" w:rsidRDefault="00536B72" w:rsidP="00052FBD">
      <w:pPr>
        <w:pStyle w:val="3"/>
        <w:tabs>
          <w:tab w:val="left" w:pos="0"/>
          <w:tab w:val="right" w:pos="9354"/>
        </w:tabs>
        <w:spacing w:before="0" w:after="0"/>
        <w:jc w:val="right"/>
        <w:rPr>
          <w:rFonts w:ascii="Times New Roman" w:hAnsi="Times New Roman"/>
          <w:b w:val="0"/>
          <w:sz w:val="18"/>
          <w:szCs w:val="18"/>
        </w:rPr>
      </w:pPr>
    </w:p>
    <w:p w14:paraId="0A9CC89B" w14:textId="77777777" w:rsidR="003F3114" w:rsidRDefault="003F3114" w:rsidP="003F3114"/>
    <w:p w14:paraId="3BC89A6E" w14:textId="77777777" w:rsidR="003F3114" w:rsidRDefault="003F3114" w:rsidP="003F3114"/>
    <w:p w14:paraId="19D949AD" w14:textId="77777777" w:rsidR="00935064" w:rsidRDefault="00935064" w:rsidP="003F3114"/>
    <w:p w14:paraId="3FEC31E9" w14:textId="77777777" w:rsidR="00935064" w:rsidRDefault="00935064" w:rsidP="003F3114"/>
    <w:p w14:paraId="63439D18" w14:textId="77777777" w:rsidR="00935064" w:rsidRDefault="00935064" w:rsidP="003F3114"/>
    <w:p w14:paraId="33EE9FAD" w14:textId="77777777" w:rsidR="00935064" w:rsidRDefault="00935064" w:rsidP="003F3114"/>
    <w:p w14:paraId="64707049" w14:textId="77777777" w:rsidR="00935064" w:rsidRDefault="00935064" w:rsidP="003F3114"/>
    <w:p w14:paraId="48908273" w14:textId="77777777" w:rsidR="0041545E" w:rsidRDefault="0041545E" w:rsidP="003F3114"/>
    <w:p w14:paraId="6AE95F20" w14:textId="77777777" w:rsidR="0041545E" w:rsidRDefault="0041545E" w:rsidP="003F3114"/>
    <w:p w14:paraId="15F3374D" w14:textId="77777777" w:rsidR="00536B72" w:rsidRDefault="00536B72" w:rsidP="0068642D">
      <w:pPr>
        <w:pStyle w:val="3"/>
        <w:tabs>
          <w:tab w:val="left" w:pos="0"/>
          <w:tab w:val="right" w:pos="9354"/>
        </w:tabs>
        <w:spacing w:before="0" w:after="0"/>
        <w:jc w:val="both"/>
        <w:rPr>
          <w:rFonts w:ascii="Arial" w:hAnsi="Arial" w:cs="Arial"/>
          <w:b w:val="0"/>
          <w:bCs w:val="0"/>
          <w:sz w:val="24"/>
          <w:szCs w:val="24"/>
        </w:rPr>
      </w:pPr>
    </w:p>
    <w:p w14:paraId="2E9D555F" w14:textId="77777777" w:rsidR="00536B72" w:rsidRDefault="00536B72" w:rsidP="006D26C4">
      <w:pPr>
        <w:pStyle w:val="3"/>
        <w:tabs>
          <w:tab w:val="left" w:pos="0"/>
          <w:tab w:val="right" w:pos="9354"/>
        </w:tabs>
        <w:spacing w:before="0" w:after="0"/>
        <w:jc w:val="both"/>
        <w:rPr>
          <w:rFonts w:ascii="Times New Roman" w:hAnsi="Times New Roman"/>
          <w:b w:val="0"/>
          <w:sz w:val="18"/>
          <w:szCs w:val="18"/>
        </w:rPr>
      </w:pPr>
    </w:p>
    <w:p w14:paraId="64E0F387" w14:textId="77777777" w:rsidR="008D505F" w:rsidRPr="008D505F" w:rsidRDefault="008D505F" w:rsidP="00463802">
      <w:pPr>
        <w:ind w:firstLine="0"/>
      </w:pPr>
    </w:p>
    <w:p w14:paraId="24EB6FF7" w14:textId="6E567099" w:rsidR="00052FBD" w:rsidRPr="004B31AA" w:rsidRDefault="00B752B1" w:rsidP="00B752B1">
      <w:pPr>
        <w:pStyle w:val="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lastRenderedPageBreak/>
        <w:t xml:space="preserve">                                                                            </w:t>
      </w:r>
      <w:r w:rsidR="00052FBD" w:rsidRPr="004B31AA">
        <w:rPr>
          <w:rFonts w:ascii="Times New Roman" w:hAnsi="Times New Roman"/>
          <w:b w:val="0"/>
          <w:sz w:val="18"/>
          <w:szCs w:val="18"/>
        </w:rPr>
        <w:t>Приложение №2</w:t>
      </w:r>
    </w:p>
    <w:p w14:paraId="77331C1C" w14:textId="6C16AFAF" w:rsidR="00052FBD" w:rsidRPr="008766B3" w:rsidRDefault="00B752B1" w:rsidP="00B752B1">
      <w:pPr>
        <w:pStyle w:val="21"/>
        <w:spacing w:after="0" w:line="240" w:lineRule="auto"/>
        <w:jc w:val="center"/>
        <w:rPr>
          <w:rFonts w:ascii="Times New Roman" w:hAnsi="Times New Roman"/>
          <w:sz w:val="18"/>
          <w:szCs w:val="18"/>
        </w:rPr>
      </w:pPr>
      <w:r>
        <w:rPr>
          <w:rFonts w:ascii="Times New Roman" w:hAnsi="Times New Roman"/>
          <w:sz w:val="18"/>
          <w:szCs w:val="18"/>
        </w:rPr>
        <w:t xml:space="preserve">                                                                                                  </w:t>
      </w:r>
      <w:r w:rsidR="00052FBD" w:rsidRPr="004B31AA">
        <w:rPr>
          <w:rFonts w:ascii="Times New Roman" w:hAnsi="Times New Roman"/>
          <w:sz w:val="18"/>
          <w:szCs w:val="18"/>
        </w:rPr>
        <w:t>к документации об аукционе</w:t>
      </w:r>
      <w:r w:rsidR="004B31AA" w:rsidRPr="004B31AA">
        <w:rPr>
          <w:rFonts w:ascii="Times New Roman" w:hAnsi="Times New Roman"/>
          <w:sz w:val="18"/>
          <w:szCs w:val="18"/>
        </w:rPr>
        <w:t>,</w:t>
      </w:r>
    </w:p>
    <w:p w14:paraId="7ECA6603" w14:textId="582895CC" w:rsidR="004B31AA"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eastAsia="Calibri" w:hAnsi="Times New Roman" w:cs="Times New Roman"/>
          <w:sz w:val="18"/>
          <w:szCs w:val="18"/>
          <w:lang w:eastAsia="ar-SA"/>
        </w:rPr>
        <w:t xml:space="preserve">                                                                                                                               </w:t>
      </w:r>
      <w:r w:rsidR="004B31AA">
        <w:rPr>
          <w:rFonts w:ascii="Times New Roman" w:eastAsia="Calibri" w:hAnsi="Times New Roman" w:cs="Times New Roman"/>
          <w:sz w:val="18"/>
          <w:szCs w:val="18"/>
          <w:lang w:eastAsia="ar-SA"/>
        </w:rPr>
        <w:t>утвержденной</w:t>
      </w:r>
      <w:r w:rsidR="004B31AA" w:rsidRPr="00461567">
        <w:rPr>
          <w:rFonts w:ascii="Times New Roman" w:hAnsi="Times New Roman" w:cs="Times New Roman"/>
          <w:sz w:val="18"/>
          <w:szCs w:val="18"/>
        </w:rPr>
        <w:t xml:space="preserve"> </w:t>
      </w:r>
      <w:r w:rsidR="004B31AA" w:rsidRPr="005637E3">
        <w:rPr>
          <w:rFonts w:ascii="Times New Roman" w:hAnsi="Times New Roman" w:cs="Times New Roman"/>
          <w:sz w:val="18"/>
          <w:szCs w:val="18"/>
        </w:rPr>
        <w:t>распоряжени</w:t>
      </w:r>
      <w:r w:rsidR="004B31AA">
        <w:rPr>
          <w:rFonts w:ascii="Times New Roman" w:hAnsi="Times New Roman" w:cs="Times New Roman"/>
          <w:sz w:val="18"/>
          <w:szCs w:val="18"/>
        </w:rPr>
        <w:t>ем</w:t>
      </w:r>
      <w:r w:rsidR="004B31AA" w:rsidRPr="005637E3">
        <w:rPr>
          <w:rFonts w:ascii="Times New Roman" w:hAnsi="Times New Roman" w:cs="Times New Roman"/>
          <w:sz w:val="18"/>
          <w:szCs w:val="18"/>
        </w:rPr>
        <w:t xml:space="preserve"> администрации </w:t>
      </w:r>
    </w:p>
    <w:p w14:paraId="35B88D6E" w14:textId="520A9E82" w:rsidR="004B31AA"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4B31AA" w:rsidRPr="005637E3">
        <w:rPr>
          <w:rFonts w:ascii="Times New Roman" w:hAnsi="Times New Roman" w:cs="Times New Roman"/>
          <w:sz w:val="18"/>
          <w:szCs w:val="18"/>
        </w:rPr>
        <w:t xml:space="preserve">Светлогорского сельсовета </w:t>
      </w:r>
    </w:p>
    <w:p w14:paraId="0416970C" w14:textId="052A8F7A" w:rsidR="004B31AA"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4B31AA" w:rsidRPr="005637E3">
        <w:rPr>
          <w:rFonts w:ascii="Times New Roman" w:hAnsi="Times New Roman" w:cs="Times New Roman"/>
          <w:sz w:val="18"/>
          <w:szCs w:val="18"/>
        </w:rPr>
        <w:t>Туруханского района Красноярского края</w:t>
      </w:r>
      <w:r w:rsidR="004B31AA">
        <w:rPr>
          <w:rFonts w:ascii="Times New Roman" w:hAnsi="Times New Roman" w:cs="Times New Roman"/>
          <w:sz w:val="18"/>
          <w:szCs w:val="18"/>
        </w:rPr>
        <w:t xml:space="preserve"> </w:t>
      </w:r>
    </w:p>
    <w:p w14:paraId="71AD51EA" w14:textId="3F6454F2" w:rsidR="004B31AA" w:rsidRPr="00461567" w:rsidRDefault="00B752B1" w:rsidP="00B752B1">
      <w:pPr>
        <w:widowControl/>
        <w:suppressAutoHyphens/>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4B31AA" w:rsidRPr="001B2368">
        <w:rPr>
          <w:rFonts w:ascii="Times New Roman" w:hAnsi="Times New Roman" w:cs="Times New Roman"/>
          <w:sz w:val="18"/>
          <w:szCs w:val="18"/>
        </w:rPr>
        <w:t>от</w:t>
      </w:r>
      <w:r w:rsidR="004B31AA">
        <w:rPr>
          <w:rFonts w:ascii="Times New Roman" w:hAnsi="Times New Roman" w:cs="Times New Roman"/>
          <w:sz w:val="18"/>
          <w:szCs w:val="18"/>
        </w:rPr>
        <w:t xml:space="preserve"> </w:t>
      </w:r>
      <w:r w:rsidR="00BB44BC">
        <w:rPr>
          <w:rFonts w:ascii="Times New Roman" w:hAnsi="Times New Roman" w:cs="Times New Roman"/>
          <w:sz w:val="18"/>
          <w:szCs w:val="18"/>
        </w:rPr>
        <w:t>14</w:t>
      </w:r>
      <w:r w:rsidR="004B31AA" w:rsidRPr="00336F1D">
        <w:rPr>
          <w:rFonts w:ascii="Times New Roman" w:hAnsi="Times New Roman" w:cs="Times New Roman"/>
          <w:sz w:val="18"/>
          <w:szCs w:val="18"/>
        </w:rPr>
        <w:t>.0</w:t>
      </w:r>
      <w:r w:rsidR="00BB44BC">
        <w:rPr>
          <w:rFonts w:ascii="Times New Roman" w:hAnsi="Times New Roman" w:cs="Times New Roman"/>
          <w:sz w:val="18"/>
          <w:szCs w:val="18"/>
        </w:rPr>
        <w:t>6</w:t>
      </w:r>
      <w:r w:rsidR="004B31AA" w:rsidRPr="00336F1D">
        <w:rPr>
          <w:rFonts w:ascii="Times New Roman" w:hAnsi="Times New Roman" w:cs="Times New Roman"/>
          <w:sz w:val="18"/>
          <w:szCs w:val="18"/>
        </w:rPr>
        <w:t>.202</w:t>
      </w:r>
      <w:r w:rsidR="00463802">
        <w:rPr>
          <w:rFonts w:ascii="Times New Roman" w:hAnsi="Times New Roman" w:cs="Times New Roman"/>
          <w:sz w:val="18"/>
          <w:szCs w:val="18"/>
        </w:rPr>
        <w:t>2</w:t>
      </w:r>
      <w:r w:rsidR="004B31AA" w:rsidRPr="00336F1D">
        <w:rPr>
          <w:rFonts w:ascii="Times New Roman" w:hAnsi="Times New Roman" w:cs="Times New Roman"/>
          <w:sz w:val="18"/>
          <w:szCs w:val="18"/>
        </w:rPr>
        <w:t xml:space="preserve"> </w:t>
      </w:r>
      <w:r w:rsidR="004B31AA" w:rsidRPr="00B06E39">
        <w:rPr>
          <w:rFonts w:ascii="Times New Roman" w:hAnsi="Times New Roman" w:cs="Times New Roman"/>
          <w:sz w:val="18"/>
          <w:szCs w:val="18"/>
        </w:rPr>
        <w:t>№</w:t>
      </w:r>
      <w:r w:rsidR="00BB44BC">
        <w:rPr>
          <w:rFonts w:ascii="Times New Roman" w:hAnsi="Times New Roman" w:cs="Times New Roman"/>
          <w:sz w:val="18"/>
          <w:szCs w:val="18"/>
        </w:rPr>
        <w:t>51</w:t>
      </w:r>
      <w:r w:rsidR="004B31AA" w:rsidRPr="00B06E39">
        <w:rPr>
          <w:rFonts w:ascii="Times New Roman" w:hAnsi="Times New Roman" w:cs="Times New Roman"/>
          <w:sz w:val="18"/>
          <w:szCs w:val="18"/>
        </w:rPr>
        <w:t>-Р</w:t>
      </w:r>
    </w:p>
    <w:p w14:paraId="212C84CE" w14:textId="77777777" w:rsidR="00E57C93" w:rsidRDefault="00E57C93" w:rsidP="00052FBD">
      <w:pPr>
        <w:ind w:firstLine="0"/>
        <w:jc w:val="center"/>
        <w:rPr>
          <w:rFonts w:ascii="Times New Roman" w:hAnsi="Times New Roman" w:cs="Times New Roman"/>
          <w:b/>
          <w:sz w:val="22"/>
          <w:szCs w:val="22"/>
        </w:rPr>
      </w:pPr>
    </w:p>
    <w:p w14:paraId="43EFA3FC" w14:textId="77777777"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14:paraId="5B72C985" w14:textId="77777777"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14:paraId="5DA9DE63" w14:textId="77777777" w:rsidR="00052FBD" w:rsidRPr="008F286A" w:rsidRDefault="00052FBD" w:rsidP="00052FBD">
      <w:pPr>
        <w:ind w:firstLine="0"/>
        <w:rPr>
          <w:rFonts w:ascii="Times New Roman" w:hAnsi="Times New Roman" w:cs="Times New Roman"/>
        </w:rPr>
      </w:pPr>
    </w:p>
    <w:p w14:paraId="58C56B75" w14:textId="77777777" w:rsidR="00E57C93" w:rsidRPr="008F286A" w:rsidRDefault="00E57C93" w:rsidP="00052FBD">
      <w:pPr>
        <w:ind w:firstLine="0"/>
        <w:rPr>
          <w:rFonts w:ascii="Times New Roman" w:hAnsi="Times New Roman" w:cs="Times New Roman"/>
        </w:rPr>
      </w:pPr>
    </w:p>
    <w:p w14:paraId="28B84C22" w14:textId="77777777" w:rsidR="00E57C93" w:rsidRDefault="00E57C93" w:rsidP="00052FBD">
      <w:pPr>
        <w:ind w:firstLine="0"/>
        <w:rPr>
          <w:rFonts w:ascii="Times New Roman" w:hAnsi="Times New Roman" w:cs="Times New Roman"/>
          <w:sz w:val="22"/>
          <w:szCs w:val="22"/>
        </w:rPr>
      </w:pPr>
    </w:p>
    <w:p w14:paraId="414D8C05"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4B31AA">
        <w:rPr>
          <w:rFonts w:ascii="Times New Roman" w:hAnsi="Times New Roman" w:cs="Times New Roman"/>
        </w:rPr>
        <w:t xml:space="preserve"> </w:t>
      </w:r>
      <w:r w:rsidRPr="008F286A">
        <w:rPr>
          <w:rFonts w:ascii="Times New Roman" w:hAnsi="Times New Roman" w:cs="Times New Roman"/>
        </w:rPr>
        <w:t>заявки указываются:</w:t>
      </w:r>
      <w:r w:rsidR="004B31AA">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w:t>
      </w:r>
      <w:r w:rsidR="004B31AA">
        <w:rPr>
          <w:rFonts w:ascii="Times New Roman" w:hAnsi="Times New Roman" w:cs="Times New Roman"/>
        </w:rPr>
        <w:t xml:space="preserve"> </w:t>
      </w:r>
      <w:r w:rsidRPr="008F286A">
        <w:rPr>
          <w:rFonts w:ascii="Times New Roman" w:hAnsi="Times New Roman" w:cs="Times New Roman"/>
        </w:rPr>
        <w:t>Данная информация указывается в строгом соответствии с информацией, указанной в извещении о проведении аукциона.</w:t>
      </w:r>
    </w:p>
    <w:p w14:paraId="57016339"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4B31AA">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14:paraId="6B485F84"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14:paraId="528534AD"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B31AA">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14:paraId="5B42B613" w14:textId="77777777"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14:paraId="294FDFF4" w14:textId="77777777"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D6DFB" w14:textId="77777777" w:rsidR="002D1365" w:rsidRDefault="002D1365">
      <w:r>
        <w:separator/>
      </w:r>
    </w:p>
  </w:endnote>
  <w:endnote w:type="continuationSeparator" w:id="0">
    <w:p w14:paraId="6E144145" w14:textId="77777777" w:rsidR="002D1365" w:rsidRDefault="002D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785E2" w14:textId="77777777" w:rsidR="00EB7F89" w:rsidRDefault="00EB7F89" w:rsidP="00EB7F89">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99735" w14:textId="77777777" w:rsidR="002D1365" w:rsidRDefault="002D1365">
      <w:r>
        <w:separator/>
      </w:r>
    </w:p>
  </w:footnote>
  <w:footnote w:type="continuationSeparator" w:id="0">
    <w:p w14:paraId="47C29748" w14:textId="77777777" w:rsidR="002D1365" w:rsidRDefault="002D1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BB38E" w14:textId="77777777" w:rsidR="00EB7F89" w:rsidRDefault="00EB7F89" w:rsidP="00EB7F89">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45C3"/>
    <w:rsid w:val="00021875"/>
    <w:rsid w:val="00031D59"/>
    <w:rsid w:val="00045514"/>
    <w:rsid w:val="0005251A"/>
    <w:rsid w:val="00052FBD"/>
    <w:rsid w:val="00055C30"/>
    <w:rsid w:val="00056C04"/>
    <w:rsid w:val="00061963"/>
    <w:rsid w:val="0009320F"/>
    <w:rsid w:val="000A5299"/>
    <w:rsid w:val="000C0AF2"/>
    <w:rsid w:val="000C10BF"/>
    <w:rsid w:val="000C45C3"/>
    <w:rsid w:val="000D6409"/>
    <w:rsid w:val="000E7A21"/>
    <w:rsid w:val="000F0A48"/>
    <w:rsid w:val="000F54E2"/>
    <w:rsid w:val="000F5850"/>
    <w:rsid w:val="001109F1"/>
    <w:rsid w:val="001128D9"/>
    <w:rsid w:val="0012462E"/>
    <w:rsid w:val="00141CA2"/>
    <w:rsid w:val="00153FF6"/>
    <w:rsid w:val="00155335"/>
    <w:rsid w:val="00162BA0"/>
    <w:rsid w:val="00184F32"/>
    <w:rsid w:val="00200103"/>
    <w:rsid w:val="0020125B"/>
    <w:rsid w:val="002153FE"/>
    <w:rsid w:val="00254CDC"/>
    <w:rsid w:val="002633A8"/>
    <w:rsid w:val="00275C23"/>
    <w:rsid w:val="00281ECB"/>
    <w:rsid w:val="002C23BB"/>
    <w:rsid w:val="002C374E"/>
    <w:rsid w:val="002C71AC"/>
    <w:rsid w:val="002D1365"/>
    <w:rsid w:val="002D4588"/>
    <w:rsid w:val="002D4E6E"/>
    <w:rsid w:val="002F7F2D"/>
    <w:rsid w:val="0030220F"/>
    <w:rsid w:val="00316783"/>
    <w:rsid w:val="00336F1D"/>
    <w:rsid w:val="00357191"/>
    <w:rsid w:val="00371B10"/>
    <w:rsid w:val="003B37C7"/>
    <w:rsid w:val="003D027F"/>
    <w:rsid w:val="003F3114"/>
    <w:rsid w:val="00401A11"/>
    <w:rsid w:val="00401F85"/>
    <w:rsid w:val="00402E7E"/>
    <w:rsid w:val="00412171"/>
    <w:rsid w:val="0041545E"/>
    <w:rsid w:val="00417DE8"/>
    <w:rsid w:val="00435CC6"/>
    <w:rsid w:val="00441002"/>
    <w:rsid w:val="004530D7"/>
    <w:rsid w:val="00463802"/>
    <w:rsid w:val="004726DE"/>
    <w:rsid w:val="004753F5"/>
    <w:rsid w:val="00482F22"/>
    <w:rsid w:val="004B31AA"/>
    <w:rsid w:val="004C71FB"/>
    <w:rsid w:val="004C7345"/>
    <w:rsid w:val="004D00AF"/>
    <w:rsid w:val="004F42B0"/>
    <w:rsid w:val="004F510D"/>
    <w:rsid w:val="00506A7C"/>
    <w:rsid w:val="005107BF"/>
    <w:rsid w:val="00513C70"/>
    <w:rsid w:val="00514F76"/>
    <w:rsid w:val="00536143"/>
    <w:rsid w:val="00536B72"/>
    <w:rsid w:val="00575E3E"/>
    <w:rsid w:val="00582868"/>
    <w:rsid w:val="00591313"/>
    <w:rsid w:val="00597F0B"/>
    <w:rsid w:val="005A6F48"/>
    <w:rsid w:val="005B4913"/>
    <w:rsid w:val="005C6FB0"/>
    <w:rsid w:val="005F526D"/>
    <w:rsid w:val="005F5473"/>
    <w:rsid w:val="0060570D"/>
    <w:rsid w:val="00654205"/>
    <w:rsid w:val="00670648"/>
    <w:rsid w:val="0067158F"/>
    <w:rsid w:val="0068642D"/>
    <w:rsid w:val="006B383A"/>
    <w:rsid w:val="006D26C4"/>
    <w:rsid w:val="007317B9"/>
    <w:rsid w:val="007406FC"/>
    <w:rsid w:val="00766495"/>
    <w:rsid w:val="0078067B"/>
    <w:rsid w:val="00780CE4"/>
    <w:rsid w:val="00781E4C"/>
    <w:rsid w:val="007964D1"/>
    <w:rsid w:val="007C4992"/>
    <w:rsid w:val="007E5DC6"/>
    <w:rsid w:val="008041F8"/>
    <w:rsid w:val="0080459C"/>
    <w:rsid w:val="0081401C"/>
    <w:rsid w:val="00822548"/>
    <w:rsid w:val="008355A6"/>
    <w:rsid w:val="00861254"/>
    <w:rsid w:val="00890477"/>
    <w:rsid w:val="008C516E"/>
    <w:rsid w:val="008D16EC"/>
    <w:rsid w:val="008D2F62"/>
    <w:rsid w:val="008D505F"/>
    <w:rsid w:val="008F286A"/>
    <w:rsid w:val="00935064"/>
    <w:rsid w:val="0094761C"/>
    <w:rsid w:val="00964ECC"/>
    <w:rsid w:val="00987D54"/>
    <w:rsid w:val="00990025"/>
    <w:rsid w:val="009B1408"/>
    <w:rsid w:val="009C0B0A"/>
    <w:rsid w:val="009D058E"/>
    <w:rsid w:val="009D4EDC"/>
    <w:rsid w:val="009E3DD8"/>
    <w:rsid w:val="00A127E5"/>
    <w:rsid w:val="00A3754A"/>
    <w:rsid w:val="00A40CEA"/>
    <w:rsid w:val="00A62E13"/>
    <w:rsid w:val="00A7446F"/>
    <w:rsid w:val="00A85D4B"/>
    <w:rsid w:val="00A87209"/>
    <w:rsid w:val="00AA1C15"/>
    <w:rsid w:val="00AD159F"/>
    <w:rsid w:val="00AD6880"/>
    <w:rsid w:val="00AE2C09"/>
    <w:rsid w:val="00B017C4"/>
    <w:rsid w:val="00B06E39"/>
    <w:rsid w:val="00B23BB9"/>
    <w:rsid w:val="00B423D8"/>
    <w:rsid w:val="00B574F5"/>
    <w:rsid w:val="00B73506"/>
    <w:rsid w:val="00B752B1"/>
    <w:rsid w:val="00B842BB"/>
    <w:rsid w:val="00B91192"/>
    <w:rsid w:val="00B93DCC"/>
    <w:rsid w:val="00BB33A1"/>
    <w:rsid w:val="00BB44BC"/>
    <w:rsid w:val="00BD54D1"/>
    <w:rsid w:val="00BE623E"/>
    <w:rsid w:val="00C026FA"/>
    <w:rsid w:val="00C1329C"/>
    <w:rsid w:val="00C454CA"/>
    <w:rsid w:val="00C45C85"/>
    <w:rsid w:val="00C53CDC"/>
    <w:rsid w:val="00C71437"/>
    <w:rsid w:val="00CA7252"/>
    <w:rsid w:val="00CD2DF5"/>
    <w:rsid w:val="00CD721B"/>
    <w:rsid w:val="00CF636D"/>
    <w:rsid w:val="00D23565"/>
    <w:rsid w:val="00D25879"/>
    <w:rsid w:val="00D32350"/>
    <w:rsid w:val="00D367B5"/>
    <w:rsid w:val="00D6799F"/>
    <w:rsid w:val="00D8781C"/>
    <w:rsid w:val="00DB04AF"/>
    <w:rsid w:val="00DC0CE7"/>
    <w:rsid w:val="00DC6E85"/>
    <w:rsid w:val="00DD2F6F"/>
    <w:rsid w:val="00E11ECB"/>
    <w:rsid w:val="00E23F86"/>
    <w:rsid w:val="00E25D53"/>
    <w:rsid w:val="00E275A8"/>
    <w:rsid w:val="00E27FAE"/>
    <w:rsid w:val="00E30D46"/>
    <w:rsid w:val="00E348D7"/>
    <w:rsid w:val="00E57C93"/>
    <w:rsid w:val="00E80071"/>
    <w:rsid w:val="00E94C7E"/>
    <w:rsid w:val="00EA36A9"/>
    <w:rsid w:val="00EB195B"/>
    <w:rsid w:val="00EB2EAD"/>
    <w:rsid w:val="00EB63AA"/>
    <w:rsid w:val="00EB7F89"/>
    <w:rsid w:val="00EC5717"/>
    <w:rsid w:val="00ED6E28"/>
    <w:rsid w:val="00EE50B1"/>
    <w:rsid w:val="00F2081D"/>
    <w:rsid w:val="00F32135"/>
    <w:rsid w:val="00F72F10"/>
    <w:rsid w:val="00FA34DE"/>
    <w:rsid w:val="00FA4559"/>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F100D"/>
  <w15:docId w15:val="{B31C481D-ED26-4422-A165-648AA483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Title"/>
    <w:basedOn w:val="a"/>
    <w:next w:val="a"/>
    <w:link w:val="af1"/>
    <w:uiPriority w:val="10"/>
    <w:qFormat/>
    <w:rsid w:val="00A62E13"/>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A62E13"/>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zakoni_v_rossii/"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8A65E-69D4-4B5C-B9D9-2BE17F85B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3051</Words>
  <Characters>17395</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Польшина Ксения Сергеевна</cp:lastModifiedBy>
  <cp:revision>37</cp:revision>
  <cp:lastPrinted>2022-06-21T07:20:00Z</cp:lastPrinted>
  <dcterms:created xsi:type="dcterms:W3CDTF">2020-06-25T04:33:00Z</dcterms:created>
  <dcterms:modified xsi:type="dcterms:W3CDTF">2022-06-21T07:20:00Z</dcterms:modified>
</cp:coreProperties>
</file>